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11204632"/>
        <w:docPartObj>
          <w:docPartGallery w:val="Cover Pages"/>
          <w:docPartUnique/>
        </w:docPartObj>
      </w:sdtPr>
      <w:sdtEndPr>
        <w:rPr>
          <w:sz w:val="36"/>
          <w:szCs w:val="36"/>
        </w:rPr>
      </w:sdtEndPr>
      <w:sdtContent>
        <w:p w14:paraId="3185B1FB" w14:textId="4EB3055A" w:rsidR="00100769" w:rsidRDefault="00C0110A" w:rsidP="00C0110A">
          <w:pPr>
            <w:ind w:left="-284"/>
          </w:pPr>
          <w:r>
            <w:rPr>
              <w:rFonts w:ascii="Arial Rounded MT Bold" w:hAnsi="Arial Rounded MT Bold"/>
              <w:noProof/>
              <w:sz w:val="22"/>
              <w:szCs w:val="22"/>
            </w:rPr>
            <w:drawing>
              <wp:anchor distT="0" distB="0" distL="114300" distR="114300" simplePos="0" relativeHeight="251643392" behindDoc="1" locked="0" layoutInCell="1" allowOverlap="1" wp14:anchorId="48D93203" wp14:editId="6926CF98">
                <wp:simplePos x="0" y="0"/>
                <wp:positionH relativeFrom="column">
                  <wp:posOffset>1854835</wp:posOffset>
                </wp:positionH>
                <wp:positionV relativeFrom="paragraph">
                  <wp:posOffset>-388356</wp:posOffset>
                </wp:positionV>
                <wp:extent cx="2679405" cy="1606830"/>
                <wp:effectExtent l="0" t="0" r="0" b="0"/>
                <wp:wrapNone/>
                <wp:docPr id="86939098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79405" cy="1606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7109C7B1" w14:textId="5CAF2479" w:rsidR="0004697B" w:rsidRDefault="0004697B" w:rsidP="00C0110A">
          <w:pPr>
            <w:rPr>
              <w:rFonts w:ascii="Arial Rounded MT Bold" w:hAnsi="Arial Rounded MT Bold"/>
              <w:sz w:val="22"/>
              <w:szCs w:val="22"/>
            </w:rPr>
          </w:pPr>
        </w:p>
        <w:p w14:paraId="1F3EC584" w14:textId="6E4CFA10" w:rsidR="0004697B" w:rsidRDefault="0004697B" w:rsidP="00C0110A">
          <w:pPr>
            <w:rPr>
              <w:rFonts w:ascii="Arial Rounded MT Bold" w:hAnsi="Arial Rounded MT Bold"/>
              <w:sz w:val="22"/>
              <w:szCs w:val="22"/>
            </w:rPr>
          </w:pPr>
        </w:p>
        <w:p w14:paraId="2712F987" w14:textId="101115BB" w:rsidR="00F37BDC" w:rsidRDefault="00F37BDC" w:rsidP="00C0110A">
          <w:pPr>
            <w:rPr>
              <w:rFonts w:ascii="Broadway" w:hAnsi="Broadway"/>
              <w:sz w:val="32"/>
              <w:szCs w:val="32"/>
            </w:rPr>
          </w:pPr>
        </w:p>
        <w:p w14:paraId="3B5D0D31" w14:textId="561EE773" w:rsidR="00A42167" w:rsidRDefault="006E493A" w:rsidP="00C0110A">
          <w:pPr>
            <w:rPr>
              <w:rFonts w:ascii="Broadway" w:hAnsi="Broadway"/>
              <w:sz w:val="32"/>
              <w:szCs w:val="32"/>
            </w:rPr>
          </w:pPr>
          <w:r>
            <w:rPr>
              <w:noProof/>
            </w:rPr>
            <w:pict w14:anchorId="272FB7CA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66" type="#_x0000_t202" style="position:absolute;margin-left:22.2pt;margin-top:33.25pt;width:452.1pt;height:42.7pt;z-index:25167155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stroked="f">
                <v:textbox>
                  <w:txbxContent>
                    <w:p w14:paraId="7E82DB5F" w14:textId="52CC172D" w:rsidR="006E493A" w:rsidRPr="00C0110A" w:rsidRDefault="006E493A" w:rsidP="006E493A">
                      <w:pPr>
                        <w:ind w:left="567"/>
                        <w:jc w:val="center"/>
                        <w:rPr>
                          <w:rFonts w:ascii="Arial Black" w:hAnsi="Arial Black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CF739F">
                        <w:rPr>
                          <w:rFonts w:ascii="Arial Black" w:hAnsi="Arial Black" w:cs="Arial"/>
                          <w:b/>
                          <w:bCs/>
                          <w:sz w:val="56"/>
                          <w:szCs w:val="56"/>
                        </w:rPr>
                        <w:t>EXPEDIENTE</w:t>
                      </w:r>
                      <w:r>
                        <w:rPr>
                          <w:rFonts w:ascii="Arial Black" w:hAnsi="Arial Black" w:cs="Arial"/>
                          <w:b/>
                          <w:bCs/>
                          <w:sz w:val="56"/>
                          <w:szCs w:val="56"/>
                        </w:rPr>
                        <w:t xml:space="preserve"> </w:t>
                      </w:r>
                      <w:r w:rsidRPr="00CF739F">
                        <w:rPr>
                          <w:rFonts w:ascii="Arial Black" w:hAnsi="Arial Black" w:cs="Arial"/>
                          <w:b/>
                          <w:bCs/>
                          <w:sz w:val="56"/>
                          <w:szCs w:val="56"/>
                        </w:rPr>
                        <w:t>TÉCNICO</w:t>
                      </w:r>
                    </w:p>
                    <w:p w14:paraId="28185D70" w14:textId="55AFC2AC" w:rsidR="006E493A" w:rsidRDefault="006E493A"/>
                  </w:txbxContent>
                </v:textbox>
                <w10:wrap type="square"/>
              </v:shape>
            </w:pict>
          </w:r>
        </w:p>
      </w:sdtContent>
    </w:sdt>
    <w:p w14:paraId="3A63667E" w14:textId="48E5DD20" w:rsidR="005B6098" w:rsidRDefault="005B6098" w:rsidP="00C0110A">
      <w:pPr>
        <w:rPr>
          <w:b/>
          <w:i/>
          <w:sz w:val="28"/>
          <w:u w:val="double"/>
        </w:rPr>
      </w:pPr>
    </w:p>
    <w:p w14:paraId="7C1D47DD" w14:textId="62E3BEE3" w:rsidR="005B6098" w:rsidRDefault="005B6098" w:rsidP="00C0110A">
      <w:pPr>
        <w:rPr>
          <w:b/>
          <w:i/>
          <w:sz w:val="28"/>
          <w:u w:val="double"/>
        </w:rPr>
      </w:pPr>
    </w:p>
    <w:p w14:paraId="5CC7B1A3" w14:textId="75DAFCC7" w:rsidR="005B6098" w:rsidRDefault="006E493A" w:rsidP="00C0110A">
      <w:pPr>
        <w:rPr>
          <w:b/>
          <w:i/>
          <w:sz w:val="28"/>
          <w:u w:val="double"/>
        </w:rPr>
      </w:pPr>
      <w:r>
        <w:rPr>
          <w:rFonts w:ascii="Arial Black" w:hAnsi="Arial Black"/>
          <w:bCs/>
          <w:iCs/>
          <w:noProof/>
          <w:sz w:val="40"/>
          <w:szCs w:val="40"/>
          <w:lang w:eastAsia="en-US"/>
        </w:rPr>
        <w:pict w14:anchorId="1B2A6BD4">
          <v:rect id="_x0000_s2056" style="position:absolute;margin-left:60.2pt;margin-top:217.65pt;width:485.7pt;height:116.4pt;z-index:251662336;mso-position-horizontal-relative:page;mso-position-vertical-relative:page;v-text-anchor:middle" o:allowincell="f" filled="f" fillcolor="yellow" strokecolor="black [3213]" strokeweight="1pt">
            <v:stroke dashstyle="longDash"/>
            <v:shadow type="perspective" color="#622423 [1605]" offset="1pt" offset2="-3pt"/>
            <v:textbox style="mso-next-textbox:#_x0000_s2056" inset="14.4pt,,14.4pt">
              <w:txbxContent>
                <w:p w14:paraId="2D4CA001" w14:textId="489239E5" w:rsidR="00100769" w:rsidRPr="00C0110A" w:rsidRDefault="00B053B8" w:rsidP="00C0110A">
                  <w:pPr>
                    <w:jc w:val="center"/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</w:pPr>
                  <w:r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>“</w:t>
                  </w:r>
                  <w:r w:rsidR="00C0110A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>REMODELACIÓN Y AMPLIACIÓN DEL CENTRO RECREACIONAL DEL COLEGIO DE CONTADORES DE LORETO</w:t>
                  </w:r>
                  <w:r w:rsidR="005B6098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 xml:space="preserve"> – DISTRITO DE SAN JUAN BAUTISTA </w:t>
                  </w:r>
                  <w:r w:rsid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>–</w:t>
                  </w:r>
                  <w:r w:rsidR="005B6098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 xml:space="preserve"> </w:t>
                  </w:r>
                  <w:r w:rsid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 xml:space="preserve">PROVINCIA </w:t>
                  </w:r>
                  <w:r w:rsidR="005B6098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 xml:space="preserve">MAYNAS – </w:t>
                  </w:r>
                  <w:r w:rsid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 xml:space="preserve">DEPARTAMENTO </w:t>
                  </w:r>
                  <w:r w:rsidR="005B6098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>LORETO</w:t>
                  </w:r>
                  <w:r w:rsidR="00871086" w:rsidRPr="00C0110A">
                    <w:rPr>
                      <w:rFonts w:ascii="Bookman Old Style" w:eastAsiaTheme="majorEastAsia" w:hAnsi="Bookman Old Style" w:cs="Arial"/>
                      <w:b/>
                      <w:bCs/>
                      <w:shadow/>
                      <w:color w:val="000000" w:themeColor="text1"/>
                      <w:sz w:val="36"/>
                      <w:szCs w:val="36"/>
                      <w:lang w:eastAsia="fr-FR"/>
                    </w:rPr>
                    <w:t>”</w:t>
                  </w:r>
                </w:p>
                <w:p w14:paraId="2DF44654" w14:textId="77777777" w:rsidR="00A836EC" w:rsidRPr="005105AF" w:rsidRDefault="00A836EC" w:rsidP="00812F69">
                  <w:pPr>
                    <w:jc w:val="center"/>
                    <w:rPr>
                      <w:rFonts w:ascii="Arial Black" w:eastAsiaTheme="majorEastAsia" w:hAnsi="Arial Black" w:cs="Arial"/>
                      <w:b/>
                      <w:bCs/>
                      <w:shadow/>
                      <w:color w:val="000000" w:themeColor="text1"/>
                      <w:sz w:val="8"/>
                      <w:szCs w:val="8"/>
                      <w:lang w:eastAsia="fr-FR"/>
                    </w:rPr>
                  </w:pPr>
                </w:p>
                <w:p w14:paraId="13045F00" w14:textId="77777777" w:rsidR="005B6098" w:rsidRDefault="005B6098" w:rsidP="00812F69">
                  <w:pPr>
                    <w:jc w:val="center"/>
                    <w:rPr>
                      <w:rFonts w:ascii="Arial Black" w:eastAsiaTheme="majorEastAsia" w:hAnsi="Arial Black" w:cs="Arial"/>
                      <w:b/>
                      <w:bCs/>
                      <w:shadow/>
                      <w:color w:val="000000" w:themeColor="text1"/>
                      <w:sz w:val="40"/>
                      <w:szCs w:val="40"/>
                      <w:lang w:eastAsia="fr-FR"/>
                    </w:rPr>
                  </w:pPr>
                </w:p>
                <w:p w14:paraId="59AF05B3" w14:textId="77777777" w:rsidR="005B6098" w:rsidRPr="005105AF" w:rsidRDefault="005B6098" w:rsidP="00812F69">
                  <w:pPr>
                    <w:jc w:val="center"/>
                    <w:rPr>
                      <w:rFonts w:ascii="Arial Black" w:eastAsiaTheme="majorEastAsia" w:hAnsi="Arial Black" w:cs="Arial"/>
                      <w:b/>
                      <w:bCs/>
                      <w:shadow/>
                      <w:color w:val="000000" w:themeColor="text1"/>
                      <w:sz w:val="40"/>
                      <w:szCs w:val="40"/>
                      <w:lang w:eastAsia="fr-FR"/>
                    </w:rPr>
                  </w:pPr>
                </w:p>
                <w:p w14:paraId="69AB4F3F" w14:textId="77777777" w:rsidR="00CF739F" w:rsidRDefault="00CF739F" w:rsidP="00812F69">
                  <w:pPr>
                    <w:jc w:val="center"/>
                    <w:rPr>
                      <w:rFonts w:ascii="Arial" w:eastAsiaTheme="majorEastAsia" w:hAnsi="Arial" w:cs="Arial"/>
                      <w:b/>
                      <w:bCs/>
                      <w:shadow/>
                      <w:color w:val="000099"/>
                      <w:sz w:val="44"/>
                      <w:szCs w:val="44"/>
                      <w:lang w:eastAsia="fr-FR"/>
                    </w:rPr>
                  </w:pPr>
                </w:p>
                <w:p w14:paraId="28B79032" w14:textId="77777777" w:rsidR="00CF739F" w:rsidRPr="00812F69" w:rsidRDefault="00CF739F" w:rsidP="00812F69">
                  <w:pPr>
                    <w:jc w:val="center"/>
                    <w:rPr>
                      <w:rFonts w:ascii="Arial" w:eastAsiaTheme="majorEastAsia" w:hAnsi="Arial" w:cs="Arial"/>
                      <w:b/>
                      <w:bCs/>
                      <w:shadow/>
                      <w:color w:val="000099"/>
                      <w:sz w:val="44"/>
                      <w:szCs w:val="44"/>
                    </w:rPr>
                  </w:pPr>
                </w:p>
              </w:txbxContent>
            </v:textbox>
            <w10:wrap anchorx="page" anchory="page"/>
          </v:rect>
        </w:pict>
      </w:r>
    </w:p>
    <w:p w14:paraId="59DC1DBE" w14:textId="54BE62DF" w:rsidR="005B6098" w:rsidRDefault="005B6098" w:rsidP="00C0110A">
      <w:pPr>
        <w:rPr>
          <w:b/>
          <w:i/>
          <w:sz w:val="28"/>
          <w:u w:val="double"/>
        </w:rPr>
      </w:pPr>
    </w:p>
    <w:p w14:paraId="4F30AC98" w14:textId="6A22A212" w:rsidR="005B6098" w:rsidRDefault="005B6098" w:rsidP="00C0110A">
      <w:pPr>
        <w:rPr>
          <w:b/>
          <w:i/>
          <w:sz w:val="28"/>
          <w:u w:val="double"/>
        </w:rPr>
      </w:pPr>
    </w:p>
    <w:p w14:paraId="2F92ABB6" w14:textId="1391590C" w:rsidR="005B6098" w:rsidRDefault="005B6098" w:rsidP="00C0110A">
      <w:pPr>
        <w:rPr>
          <w:b/>
          <w:i/>
          <w:sz w:val="28"/>
          <w:u w:val="double"/>
        </w:rPr>
      </w:pPr>
    </w:p>
    <w:p w14:paraId="2275E952" w14:textId="355F5590" w:rsidR="005B6098" w:rsidRDefault="005B6098" w:rsidP="00C0110A">
      <w:pPr>
        <w:rPr>
          <w:b/>
          <w:i/>
          <w:sz w:val="28"/>
          <w:u w:val="double"/>
        </w:rPr>
      </w:pPr>
    </w:p>
    <w:p w14:paraId="1BFE549E" w14:textId="567C0855" w:rsidR="005B6098" w:rsidRDefault="005B6098" w:rsidP="00C0110A">
      <w:pPr>
        <w:rPr>
          <w:b/>
          <w:i/>
          <w:sz w:val="28"/>
          <w:u w:val="double"/>
        </w:rPr>
      </w:pPr>
    </w:p>
    <w:p w14:paraId="119E1D8C" w14:textId="511D2C9D" w:rsidR="00C0110A" w:rsidRDefault="006E493A" w:rsidP="00C0110A">
      <w:pPr>
        <w:pStyle w:val="NormalWeb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79E03083" wp14:editId="2129FA14">
            <wp:simplePos x="0" y="0"/>
            <wp:positionH relativeFrom="column">
              <wp:posOffset>56515</wp:posOffset>
            </wp:positionH>
            <wp:positionV relativeFrom="paragraph">
              <wp:posOffset>120366</wp:posOffset>
            </wp:positionV>
            <wp:extent cx="6210935" cy="2714625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785318" w14:textId="7590DA8C" w:rsidR="005B6098" w:rsidRDefault="005B6098" w:rsidP="00C0110A">
      <w:pPr>
        <w:rPr>
          <w:b/>
          <w:i/>
          <w:sz w:val="28"/>
          <w:u w:val="double"/>
        </w:rPr>
      </w:pPr>
    </w:p>
    <w:p w14:paraId="657FCC58" w14:textId="5B0CBB29" w:rsidR="005B6098" w:rsidRDefault="005B6098" w:rsidP="00C0110A">
      <w:pPr>
        <w:rPr>
          <w:b/>
          <w:i/>
          <w:sz w:val="28"/>
          <w:u w:val="double"/>
        </w:rPr>
      </w:pPr>
    </w:p>
    <w:p w14:paraId="10910060" w14:textId="246875AF" w:rsidR="005B6098" w:rsidRDefault="005B6098" w:rsidP="00C0110A">
      <w:pPr>
        <w:rPr>
          <w:b/>
          <w:i/>
          <w:sz w:val="28"/>
          <w:u w:val="double"/>
        </w:rPr>
      </w:pPr>
    </w:p>
    <w:p w14:paraId="601C57AA" w14:textId="69D31FCC" w:rsidR="005B6098" w:rsidRDefault="005B6098" w:rsidP="00C0110A">
      <w:pPr>
        <w:rPr>
          <w:b/>
          <w:i/>
          <w:sz w:val="28"/>
          <w:u w:val="double"/>
        </w:rPr>
      </w:pPr>
    </w:p>
    <w:p w14:paraId="753EC558" w14:textId="26DF9CB4" w:rsidR="005B6098" w:rsidRDefault="005B6098" w:rsidP="00C0110A">
      <w:pPr>
        <w:rPr>
          <w:b/>
          <w:i/>
          <w:sz w:val="28"/>
          <w:u w:val="double"/>
        </w:rPr>
      </w:pPr>
    </w:p>
    <w:p w14:paraId="3625F588" w14:textId="31B5247E" w:rsidR="005B6098" w:rsidRDefault="005B6098" w:rsidP="00C0110A">
      <w:pPr>
        <w:rPr>
          <w:b/>
          <w:i/>
          <w:sz w:val="28"/>
          <w:u w:val="double"/>
        </w:rPr>
      </w:pPr>
    </w:p>
    <w:p w14:paraId="35D05A24" w14:textId="047BCD62" w:rsidR="005B6098" w:rsidRDefault="005B6098" w:rsidP="00C0110A">
      <w:pPr>
        <w:rPr>
          <w:b/>
          <w:i/>
          <w:sz w:val="28"/>
          <w:u w:val="double"/>
        </w:rPr>
      </w:pPr>
    </w:p>
    <w:p w14:paraId="60240C7F" w14:textId="016CF6DA" w:rsidR="005B6098" w:rsidRDefault="005B6098" w:rsidP="00C0110A">
      <w:pPr>
        <w:rPr>
          <w:b/>
          <w:i/>
          <w:sz w:val="28"/>
          <w:u w:val="double"/>
        </w:rPr>
      </w:pPr>
    </w:p>
    <w:p w14:paraId="419AEBDC" w14:textId="49D79125" w:rsidR="005B6098" w:rsidRDefault="005B6098" w:rsidP="00C0110A">
      <w:pPr>
        <w:rPr>
          <w:b/>
          <w:i/>
          <w:sz w:val="28"/>
          <w:u w:val="double"/>
        </w:rPr>
      </w:pPr>
    </w:p>
    <w:p w14:paraId="7D66EC7C" w14:textId="09407545" w:rsidR="005B6098" w:rsidRDefault="005B6098" w:rsidP="00C0110A">
      <w:pPr>
        <w:rPr>
          <w:b/>
          <w:i/>
          <w:sz w:val="28"/>
          <w:u w:val="double"/>
        </w:rPr>
      </w:pPr>
    </w:p>
    <w:p w14:paraId="2B45DB2C" w14:textId="4F5C9B02" w:rsidR="005B6098" w:rsidRDefault="005B6098" w:rsidP="00C0110A">
      <w:pPr>
        <w:rPr>
          <w:b/>
          <w:i/>
          <w:sz w:val="28"/>
          <w:u w:val="double"/>
        </w:rPr>
      </w:pPr>
    </w:p>
    <w:p w14:paraId="427C9380" w14:textId="1B55BD2C" w:rsidR="005B6098" w:rsidRDefault="005B6098" w:rsidP="00C0110A">
      <w:pPr>
        <w:rPr>
          <w:b/>
          <w:i/>
          <w:sz w:val="28"/>
          <w:u w:val="double"/>
        </w:rPr>
      </w:pPr>
    </w:p>
    <w:p w14:paraId="1173E092" w14:textId="332E3C39" w:rsidR="005B6098" w:rsidRDefault="006E493A" w:rsidP="00C0110A">
      <w:pPr>
        <w:rPr>
          <w:b/>
          <w:i/>
          <w:sz w:val="28"/>
          <w:u w:val="double"/>
        </w:rPr>
      </w:pPr>
      <w:r>
        <w:rPr>
          <w:noProof/>
        </w:rPr>
        <w:drawing>
          <wp:anchor distT="0" distB="0" distL="114300" distR="114300" simplePos="0" relativeHeight="251682304" behindDoc="1" locked="0" layoutInCell="1" allowOverlap="1" wp14:anchorId="30B5832E" wp14:editId="55093994">
            <wp:simplePos x="0" y="0"/>
            <wp:positionH relativeFrom="column">
              <wp:posOffset>56515</wp:posOffset>
            </wp:positionH>
            <wp:positionV relativeFrom="paragraph">
              <wp:posOffset>205740</wp:posOffset>
            </wp:positionV>
            <wp:extent cx="6210300" cy="2623820"/>
            <wp:effectExtent l="0" t="0" r="0" b="0"/>
            <wp:wrapNone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7895CA" w14:textId="3E6E93F0" w:rsidR="005B6098" w:rsidRDefault="005B6098" w:rsidP="00C0110A">
      <w:pPr>
        <w:rPr>
          <w:b/>
          <w:i/>
          <w:sz w:val="28"/>
          <w:u w:val="double"/>
        </w:rPr>
      </w:pPr>
    </w:p>
    <w:p w14:paraId="5137A0B4" w14:textId="7B27EE89" w:rsidR="005B6098" w:rsidRDefault="005B6098" w:rsidP="00C0110A">
      <w:pPr>
        <w:rPr>
          <w:b/>
          <w:i/>
          <w:sz w:val="28"/>
          <w:u w:val="double"/>
        </w:rPr>
      </w:pPr>
    </w:p>
    <w:p w14:paraId="1AC82C49" w14:textId="77777777" w:rsidR="005B6098" w:rsidRDefault="005B6098" w:rsidP="00C0110A">
      <w:pPr>
        <w:rPr>
          <w:b/>
          <w:i/>
          <w:sz w:val="28"/>
          <w:u w:val="double"/>
        </w:rPr>
      </w:pPr>
    </w:p>
    <w:p w14:paraId="2593C33B" w14:textId="0DE29F7B" w:rsidR="00C0110A" w:rsidRDefault="00C0110A" w:rsidP="00C0110A">
      <w:pPr>
        <w:pStyle w:val="NormalWeb"/>
        <w:spacing w:before="0" w:beforeAutospacing="0" w:after="0" w:afterAutospacing="0"/>
      </w:pPr>
    </w:p>
    <w:p w14:paraId="19F7DBEC" w14:textId="77777777" w:rsidR="005B6098" w:rsidRDefault="005B6098" w:rsidP="00C0110A">
      <w:pPr>
        <w:rPr>
          <w:b/>
          <w:i/>
          <w:sz w:val="28"/>
          <w:u w:val="double"/>
        </w:rPr>
      </w:pPr>
    </w:p>
    <w:p w14:paraId="6488DBB5" w14:textId="77777777" w:rsidR="005B6098" w:rsidRDefault="005B6098" w:rsidP="00C0110A">
      <w:pPr>
        <w:rPr>
          <w:b/>
          <w:i/>
          <w:sz w:val="28"/>
          <w:u w:val="double"/>
        </w:rPr>
      </w:pPr>
    </w:p>
    <w:p w14:paraId="19C0A2D6" w14:textId="77777777" w:rsidR="00C0110A" w:rsidRDefault="00C0110A" w:rsidP="00C0110A">
      <w:pPr>
        <w:jc w:val="center"/>
        <w:rPr>
          <w:rFonts w:ascii="Arial Black" w:hAnsi="Arial Black"/>
          <w:bCs/>
          <w:iCs/>
          <w:sz w:val="40"/>
          <w:szCs w:val="40"/>
          <w:u w:val="double"/>
        </w:rPr>
      </w:pPr>
    </w:p>
    <w:p w14:paraId="3E68B763" w14:textId="1802DF6F" w:rsidR="00C0110A" w:rsidRDefault="00C0110A" w:rsidP="00C0110A">
      <w:pPr>
        <w:jc w:val="center"/>
        <w:rPr>
          <w:rFonts w:ascii="Arial Black" w:hAnsi="Arial Black"/>
          <w:bCs/>
          <w:iCs/>
          <w:sz w:val="40"/>
          <w:szCs w:val="40"/>
          <w:u w:val="double"/>
        </w:rPr>
      </w:pPr>
      <w:r>
        <w:rPr>
          <w:noProof/>
        </w:rPr>
        <w:pict w14:anchorId="2FF73BFF">
          <v:shape id="Cuadro de texto 2" o:spid="_x0000_s2065" type="#_x0000_t202" style="position:absolute;left:0;text-align:left;margin-left:146.25pt;margin-top:83.5pt;width:194.9pt;height:34.8pt;z-index:251669504;visibility:visible;mso-wrap-style:square;mso-width-percent:400;mso-wrap-distance-left:9pt;mso-wrap-distance-top:3.6pt;mso-wrap-distance-right:9pt;mso-wrap-distance-bottom:3.6pt;mso-position-horizontal-relative:text;mso-position-vertical-relative:text;mso-width-percent:400;mso-width-relative:margin;mso-height-relative:margin;v-text-anchor:top" stroked="f">
            <v:textbox>
              <w:txbxContent>
                <w:p w14:paraId="413ADEC9" w14:textId="6381C024" w:rsidR="00C0110A" w:rsidRPr="005B6098" w:rsidRDefault="00C0110A" w:rsidP="00C0110A">
                  <w:pPr>
                    <w:jc w:val="center"/>
                    <w:rPr>
                      <w:b/>
                      <w:i/>
                      <w:sz w:val="40"/>
                      <w:szCs w:val="40"/>
                      <w:u w:val="double"/>
                    </w:rPr>
                  </w:pPr>
                  <w:r>
                    <w:rPr>
                      <w:rFonts w:ascii="Arial Black" w:hAnsi="Arial Black"/>
                      <w:bCs/>
                      <w:iCs/>
                      <w:sz w:val="40"/>
                      <w:szCs w:val="40"/>
                      <w:u w:val="double"/>
                    </w:rPr>
                    <w:t>JULIO 2025</w:t>
                  </w:r>
                </w:p>
                <w:p w14:paraId="4960270A" w14:textId="622FEC1B" w:rsidR="00C0110A" w:rsidRDefault="00C0110A"/>
              </w:txbxContent>
            </v:textbox>
            <w10:wrap type="square"/>
          </v:shape>
        </w:pict>
      </w:r>
    </w:p>
    <w:sectPr w:rsidR="00C0110A" w:rsidSect="007F59B7">
      <w:headerReference w:type="even" r:id="rId12"/>
      <w:headerReference w:type="default" r:id="rId13"/>
      <w:footerReference w:type="default" r:id="rId14"/>
      <w:pgSz w:w="11907" w:h="16840" w:code="9"/>
      <w:pgMar w:top="1440" w:right="1080" w:bottom="1440" w:left="1080" w:header="284" w:footer="0" w:gutter="0"/>
      <w:pgBorders w:display="firstPage" w:offsetFrom="page">
        <w:top w:val="twistedLines2" w:sz="31" w:space="24" w:color="00B050"/>
        <w:left w:val="twistedLines2" w:sz="31" w:space="31" w:color="00B050"/>
        <w:bottom w:val="twistedLines2" w:sz="31" w:space="24" w:color="00B050"/>
        <w:right w:val="twistedLines2" w:sz="31" w:space="24" w:color="00B050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EDB443" w14:textId="77777777" w:rsidR="002955B5" w:rsidRDefault="002955B5">
      <w:r>
        <w:separator/>
      </w:r>
    </w:p>
  </w:endnote>
  <w:endnote w:type="continuationSeparator" w:id="0">
    <w:p w14:paraId="7CAF164E" w14:textId="77777777" w:rsidR="002955B5" w:rsidRDefault="002955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9CB2C1" w14:textId="77777777" w:rsidR="00527F5D" w:rsidRPr="004C3166" w:rsidRDefault="00000000">
    <w:pPr>
      <w:pStyle w:val="Piedepgina"/>
      <w:rPr>
        <w:rFonts w:ascii="Arial Rounded MT Bold" w:hAnsi="Arial Rounded MT Bold"/>
        <w:b/>
        <w:sz w:val="14"/>
        <w:szCs w:val="14"/>
      </w:rPr>
    </w:pPr>
    <w:r>
      <w:rPr>
        <w:rFonts w:ascii="Arial Rounded MT Bold" w:hAnsi="Arial Rounded MT Bold"/>
        <w:noProof/>
        <w:sz w:val="14"/>
        <w:szCs w:val="14"/>
        <w:lang w:val="es-PE" w:eastAsia="es-PE"/>
      </w:rPr>
      <w:pict w14:anchorId="11FBB5F4">
        <v:roundrect id="AutoShape 24" o:spid="_x0000_s1025" style="position:absolute;margin-left:0;margin-top:0;width:546.35pt;height:789.6pt;z-index:251658240;visibility:visible;mso-width-percent:920;mso-height-percent:940;mso-position-horizontal:center;mso-position-horizontal-relative:page;mso-position-vertical:center;mso-position-vertical-relative:page;mso-width-percent:920;mso-height-percent:940" arcsize="263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" o:allowincell="f" filled="f" fillcolor="black" strokeweight="1pt">
          <w10:wrap anchorx="page" anchory="page"/>
        </v:round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2F0090" w14:textId="77777777" w:rsidR="002955B5" w:rsidRDefault="002955B5">
      <w:r>
        <w:separator/>
      </w:r>
    </w:p>
  </w:footnote>
  <w:footnote w:type="continuationSeparator" w:id="0">
    <w:p w14:paraId="2A964DF0" w14:textId="77777777" w:rsidR="002955B5" w:rsidRDefault="002955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0C106B" w14:textId="77777777" w:rsidR="003572C4" w:rsidRDefault="00FB3765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CF2319" w14:textId="77777777" w:rsidR="00527F5D" w:rsidRDefault="00000000" w:rsidP="009171A0">
    <w:pPr>
      <w:pStyle w:val="Encabezado"/>
      <w:tabs>
        <w:tab w:val="clear" w:pos="4419"/>
        <w:tab w:val="clear" w:pos="8838"/>
        <w:tab w:val="left" w:pos="2410"/>
      </w:tabs>
    </w:pPr>
    <w:r>
      <w:rPr>
        <w:noProof/>
        <w:sz w:val="20"/>
        <w:lang w:val="es-PE" w:eastAsia="es-PE"/>
      </w:rPr>
      <w:pict w14:anchorId="5C6B0DC2">
        <v:line id="Line 1" o:spid="_x0000_s1027" style="position:absolute;z-index:251656192;visibility:visibl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" o:allowincell="f" strokeweight="3pt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0"/>
      <w:lvlJc w:val="left"/>
      <w:pPr>
        <w:tabs>
          <w:tab w:val="num" w:pos="360"/>
        </w:tabs>
        <w:ind w:left="360" w:hanging="360"/>
      </w:pPr>
      <w:rPr>
        <w:u w:val="none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u w:val="none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u w:val="none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u w:val="none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u w:val="none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u w:val="none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u w:val="none"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60"/>
        </w:tabs>
        <w:ind w:left="660" w:hanging="375"/>
      </w:pPr>
      <w:rPr>
        <w:rFonts w:ascii="Times New Roman" w:hAnsi="Times New Roman"/>
        <w:b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Ø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Bookman Old Style"/>
      </w:rPr>
    </w:lvl>
    <w:lvl w:ilvl="2">
      <w:start w:val="1"/>
      <w:numFmt w:val="bullet"/>
      <w:lvlText w:val="Ø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Bookman Old Style"/>
      </w:rPr>
    </w:lvl>
    <w:lvl w:ilvl="5">
      <w:start w:val="1"/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Bookman Old Style"/>
      </w:rPr>
    </w:lvl>
    <w:lvl w:ilvl="8">
      <w:start w:val="1"/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6"/>
    <w:multiLevelType w:val="multilevel"/>
    <w:tmpl w:val="00000006"/>
    <w:name w:val="WW8Num6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b w:val="0"/>
        <w:u w:val="none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5" w15:restartNumberingAfterBreak="0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</w:abstractNum>
  <w:abstractNum w:abstractNumId="6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Ø"/>
      <w:lvlJc w:val="left"/>
      <w:pPr>
        <w:tabs>
          <w:tab w:val="num" w:pos="1425"/>
        </w:tabs>
        <w:ind w:left="1425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Bookman Old Style"/>
      </w:rPr>
    </w:lvl>
    <w:lvl w:ilvl="2">
      <w:start w:val="1"/>
      <w:numFmt w:val="bullet"/>
      <w:lvlText w:val="§"/>
      <w:lvlJc w:val="left"/>
      <w:pPr>
        <w:tabs>
          <w:tab w:val="num" w:pos="2865"/>
        </w:tabs>
        <w:ind w:left="2865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tabs>
          <w:tab w:val="num" w:pos="3585"/>
        </w:tabs>
        <w:ind w:left="3585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Bookman Old Style"/>
      </w:rPr>
    </w:lvl>
    <w:lvl w:ilvl="5">
      <w:start w:val="1"/>
      <w:numFmt w:val="bullet"/>
      <w:lvlText w:val="§"/>
      <w:lvlJc w:val="left"/>
      <w:pPr>
        <w:tabs>
          <w:tab w:val="num" w:pos="5025"/>
        </w:tabs>
        <w:ind w:left="5025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tabs>
          <w:tab w:val="num" w:pos="5745"/>
        </w:tabs>
        <w:ind w:left="5745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Bookman Old Style"/>
      </w:rPr>
    </w:lvl>
    <w:lvl w:ilvl="8">
      <w:start w:val="1"/>
      <w:numFmt w:val="bullet"/>
      <w:lvlText w:val="§"/>
      <w:lvlJc w:val="left"/>
      <w:pPr>
        <w:tabs>
          <w:tab w:val="num" w:pos="7185"/>
        </w:tabs>
        <w:ind w:left="7185" w:hanging="360"/>
      </w:pPr>
      <w:rPr>
        <w:rFonts w:ascii="Wingdings" w:hAnsi="Wingdings"/>
      </w:rPr>
    </w:lvl>
  </w:abstractNum>
  <w:abstractNum w:abstractNumId="7" w15:restartNumberingAfterBreak="0">
    <w:nsid w:val="02C44033"/>
    <w:multiLevelType w:val="hybridMultilevel"/>
    <w:tmpl w:val="0C06939E"/>
    <w:lvl w:ilvl="0" w:tplc="032C128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37587F"/>
    <w:multiLevelType w:val="hybridMultilevel"/>
    <w:tmpl w:val="2D380332"/>
    <w:lvl w:ilvl="0" w:tplc="280A0017">
      <w:start w:val="1"/>
      <w:numFmt w:val="lowerLetter"/>
      <w:lvlText w:val="%1)"/>
      <w:lvlJc w:val="left"/>
      <w:pPr>
        <w:ind w:left="928" w:hanging="360"/>
      </w:pPr>
    </w:lvl>
    <w:lvl w:ilvl="1" w:tplc="280A0019" w:tentative="1">
      <w:start w:val="1"/>
      <w:numFmt w:val="lowerLetter"/>
      <w:lvlText w:val="%2."/>
      <w:lvlJc w:val="left"/>
      <w:pPr>
        <w:ind w:left="1648" w:hanging="360"/>
      </w:pPr>
    </w:lvl>
    <w:lvl w:ilvl="2" w:tplc="280A001B" w:tentative="1">
      <w:start w:val="1"/>
      <w:numFmt w:val="lowerRoman"/>
      <w:lvlText w:val="%3."/>
      <w:lvlJc w:val="right"/>
      <w:pPr>
        <w:ind w:left="2368" w:hanging="180"/>
      </w:pPr>
    </w:lvl>
    <w:lvl w:ilvl="3" w:tplc="280A000F" w:tentative="1">
      <w:start w:val="1"/>
      <w:numFmt w:val="decimal"/>
      <w:lvlText w:val="%4."/>
      <w:lvlJc w:val="left"/>
      <w:pPr>
        <w:ind w:left="3088" w:hanging="360"/>
      </w:pPr>
    </w:lvl>
    <w:lvl w:ilvl="4" w:tplc="280A0019" w:tentative="1">
      <w:start w:val="1"/>
      <w:numFmt w:val="lowerLetter"/>
      <w:lvlText w:val="%5."/>
      <w:lvlJc w:val="left"/>
      <w:pPr>
        <w:ind w:left="3808" w:hanging="360"/>
      </w:pPr>
    </w:lvl>
    <w:lvl w:ilvl="5" w:tplc="280A001B" w:tentative="1">
      <w:start w:val="1"/>
      <w:numFmt w:val="lowerRoman"/>
      <w:lvlText w:val="%6."/>
      <w:lvlJc w:val="right"/>
      <w:pPr>
        <w:ind w:left="4528" w:hanging="180"/>
      </w:pPr>
    </w:lvl>
    <w:lvl w:ilvl="6" w:tplc="280A000F" w:tentative="1">
      <w:start w:val="1"/>
      <w:numFmt w:val="decimal"/>
      <w:lvlText w:val="%7."/>
      <w:lvlJc w:val="left"/>
      <w:pPr>
        <w:ind w:left="5248" w:hanging="360"/>
      </w:pPr>
    </w:lvl>
    <w:lvl w:ilvl="7" w:tplc="280A0019" w:tentative="1">
      <w:start w:val="1"/>
      <w:numFmt w:val="lowerLetter"/>
      <w:lvlText w:val="%8."/>
      <w:lvlJc w:val="left"/>
      <w:pPr>
        <w:ind w:left="5968" w:hanging="360"/>
      </w:pPr>
    </w:lvl>
    <w:lvl w:ilvl="8" w:tplc="280A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1466351A"/>
    <w:multiLevelType w:val="hybridMultilevel"/>
    <w:tmpl w:val="2D380332"/>
    <w:lvl w:ilvl="0" w:tplc="280A0017">
      <w:start w:val="1"/>
      <w:numFmt w:val="lowerLetter"/>
      <w:lvlText w:val="%1)"/>
      <w:lvlJc w:val="left"/>
      <w:pPr>
        <w:ind w:left="1571" w:hanging="360"/>
      </w:pPr>
    </w:lvl>
    <w:lvl w:ilvl="1" w:tplc="280A0019" w:tentative="1">
      <w:start w:val="1"/>
      <w:numFmt w:val="lowerLetter"/>
      <w:lvlText w:val="%2."/>
      <w:lvlJc w:val="left"/>
      <w:pPr>
        <w:ind w:left="2291" w:hanging="360"/>
      </w:pPr>
    </w:lvl>
    <w:lvl w:ilvl="2" w:tplc="280A001B" w:tentative="1">
      <w:start w:val="1"/>
      <w:numFmt w:val="lowerRoman"/>
      <w:lvlText w:val="%3."/>
      <w:lvlJc w:val="right"/>
      <w:pPr>
        <w:ind w:left="3011" w:hanging="180"/>
      </w:pPr>
    </w:lvl>
    <w:lvl w:ilvl="3" w:tplc="280A000F" w:tentative="1">
      <w:start w:val="1"/>
      <w:numFmt w:val="decimal"/>
      <w:lvlText w:val="%4."/>
      <w:lvlJc w:val="left"/>
      <w:pPr>
        <w:ind w:left="3731" w:hanging="360"/>
      </w:pPr>
    </w:lvl>
    <w:lvl w:ilvl="4" w:tplc="280A0019" w:tentative="1">
      <w:start w:val="1"/>
      <w:numFmt w:val="lowerLetter"/>
      <w:lvlText w:val="%5."/>
      <w:lvlJc w:val="left"/>
      <w:pPr>
        <w:ind w:left="4451" w:hanging="360"/>
      </w:pPr>
    </w:lvl>
    <w:lvl w:ilvl="5" w:tplc="280A001B" w:tentative="1">
      <w:start w:val="1"/>
      <w:numFmt w:val="lowerRoman"/>
      <w:lvlText w:val="%6."/>
      <w:lvlJc w:val="right"/>
      <w:pPr>
        <w:ind w:left="5171" w:hanging="180"/>
      </w:pPr>
    </w:lvl>
    <w:lvl w:ilvl="6" w:tplc="280A000F" w:tentative="1">
      <w:start w:val="1"/>
      <w:numFmt w:val="decimal"/>
      <w:lvlText w:val="%7."/>
      <w:lvlJc w:val="left"/>
      <w:pPr>
        <w:ind w:left="5891" w:hanging="360"/>
      </w:pPr>
    </w:lvl>
    <w:lvl w:ilvl="7" w:tplc="280A0019" w:tentative="1">
      <w:start w:val="1"/>
      <w:numFmt w:val="lowerLetter"/>
      <w:lvlText w:val="%8."/>
      <w:lvlJc w:val="left"/>
      <w:pPr>
        <w:ind w:left="6611" w:hanging="360"/>
      </w:pPr>
    </w:lvl>
    <w:lvl w:ilvl="8" w:tplc="28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16417359"/>
    <w:multiLevelType w:val="multilevel"/>
    <w:tmpl w:val="0C0A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192A2430"/>
    <w:multiLevelType w:val="hybridMultilevel"/>
    <w:tmpl w:val="F4BA426E"/>
    <w:lvl w:ilvl="0" w:tplc="C7C8EA8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A711705"/>
    <w:multiLevelType w:val="hybridMultilevel"/>
    <w:tmpl w:val="0294202C"/>
    <w:lvl w:ilvl="0" w:tplc="A1FCEBC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E05D2B"/>
    <w:multiLevelType w:val="hybridMultilevel"/>
    <w:tmpl w:val="2D380332"/>
    <w:lvl w:ilvl="0" w:tplc="280A0017">
      <w:start w:val="1"/>
      <w:numFmt w:val="lowerLetter"/>
      <w:lvlText w:val="%1)"/>
      <w:lvlJc w:val="left"/>
      <w:pPr>
        <w:ind w:left="1571" w:hanging="360"/>
      </w:pPr>
    </w:lvl>
    <w:lvl w:ilvl="1" w:tplc="280A0019" w:tentative="1">
      <w:start w:val="1"/>
      <w:numFmt w:val="lowerLetter"/>
      <w:lvlText w:val="%2."/>
      <w:lvlJc w:val="left"/>
      <w:pPr>
        <w:ind w:left="2291" w:hanging="360"/>
      </w:pPr>
    </w:lvl>
    <w:lvl w:ilvl="2" w:tplc="280A001B" w:tentative="1">
      <w:start w:val="1"/>
      <w:numFmt w:val="lowerRoman"/>
      <w:lvlText w:val="%3."/>
      <w:lvlJc w:val="right"/>
      <w:pPr>
        <w:ind w:left="3011" w:hanging="180"/>
      </w:pPr>
    </w:lvl>
    <w:lvl w:ilvl="3" w:tplc="280A000F" w:tentative="1">
      <w:start w:val="1"/>
      <w:numFmt w:val="decimal"/>
      <w:lvlText w:val="%4."/>
      <w:lvlJc w:val="left"/>
      <w:pPr>
        <w:ind w:left="3731" w:hanging="360"/>
      </w:pPr>
    </w:lvl>
    <w:lvl w:ilvl="4" w:tplc="280A0019" w:tentative="1">
      <w:start w:val="1"/>
      <w:numFmt w:val="lowerLetter"/>
      <w:lvlText w:val="%5."/>
      <w:lvlJc w:val="left"/>
      <w:pPr>
        <w:ind w:left="4451" w:hanging="360"/>
      </w:pPr>
    </w:lvl>
    <w:lvl w:ilvl="5" w:tplc="280A001B" w:tentative="1">
      <w:start w:val="1"/>
      <w:numFmt w:val="lowerRoman"/>
      <w:lvlText w:val="%6."/>
      <w:lvlJc w:val="right"/>
      <w:pPr>
        <w:ind w:left="5171" w:hanging="180"/>
      </w:pPr>
    </w:lvl>
    <w:lvl w:ilvl="6" w:tplc="280A000F" w:tentative="1">
      <w:start w:val="1"/>
      <w:numFmt w:val="decimal"/>
      <w:lvlText w:val="%7."/>
      <w:lvlJc w:val="left"/>
      <w:pPr>
        <w:ind w:left="5891" w:hanging="360"/>
      </w:pPr>
    </w:lvl>
    <w:lvl w:ilvl="7" w:tplc="280A0019" w:tentative="1">
      <w:start w:val="1"/>
      <w:numFmt w:val="lowerLetter"/>
      <w:lvlText w:val="%8."/>
      <w:lvlJc w:val="left"/>
      <w:pPr>
        <w:ind w:left="6611" w:hanging="360"/>
      </w:pPr>
    </w:lvl>
    <w:lvl w:ilvl="8" w:tplc="28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 w15:restartNumberingAfterBreak="0">
    <w:nsid w:val="3D6A4DAE"/>
    <w:multiLevelType w:val="hybridMultilevel"/>
    <w:tmpl w:val="2D380332"/>
    <w:lvl w:ilvl="0" w:tplc="280A0017">
      <w:start w:val="1"/>
      <w:numFmt w:val="lowerLetter"/>
      <w:lvlText w:val="%1)"/>
      <w:lvlJc w:val="left"/>
      <w:pPr>
        <w:ind w:left="1571" w:hanging="360"/>
      </w:pPr>
    </w:lvl>
    <w:lvl w:ilvl="1" w:tplc="280A0019" w:tentative="1">
      <w:start w:val="1"/>
      <w:numFmt w:val="lowerLetter"/>
      <w:lvlText w:val="%2."/>
      <w:lvlJc w:val="left"/>
      <w:pPr>
        <w:ind w:left="2291" w:hanging="360"/>
      </w:pPr>
    </w:lvl>
    <w:lvl w:ilvl="2" w:tplc="280A001B" w:tentative="1">
      <w:start w:val="1"/>
      <w:numFmt w:val="lowerRoman"/>
      <w:lvlText w:val="%3."/>
      <w:lvlJc w:val="right"/>
      <w:pPr>
        <w:ind w:left="3011" w:hanging="180"/>
      </w:pPr>
    </w:lvl>
    <w:lvl w:ilvl="3" w:tplc="280A000F" w:tentative="1">
      <w:start w:val="1"/>
      <w:numFmt w:val="decimal"/>
      <w:lvlText w:val="%4."/>
      <w:lvlJc w:val="left"/>
      <w:pPr>
        <w:ind w:left="3731" w:hanging="360"/>
      </w:pPr>
    </w:lvl>
    <w:lvl w:ilvl="4" w:tplc="280A0019" w:tentative="1">
      <w:start w:val="1"/>
      <w:numFmt w:val="lowerLetter"/>
      <w:lvlText w:val="%5."/>
      <w:lvlJc w:val="left"/>
      <w:pPr>
        <w:ind w:left="4451" w:hanging="360"/>
      </w:pPr>
    </w:lvl>
    <w:lvl w:ilvl="5" w:tplc="280A001B" w:tentative="1">
      <w:start w:val="1"/>
      <w:numFmt w:val="lowerRoman"/>
      <w:lvlText w:val="%6."/>
      <w:lvlJc w:val="right"/>
      <w:pPr>
        <w:ind w:left="5171" w:hanging="180"/>
      </w:pPr>
    </w:lvl>
    <w:lvl w:ilvl="6" w:tplc="280A000F" w:tentative="1">
      <w:start w:val="1"/>
      <w:numFmt w:val="decimal"/>
      <w:lvlText w:val="%7."/>
      <w:lvlJc w:val="left"/>
      <w:pPr>
        <w:ind w:left="5891" w:hanging="360"/>
      </w:pPr>
    </w:lvl>
    <w:lvl w:ilvl="7" w:tplc="280A0019" w:tentative="1">
      <w:start w:val="1"/>
      <w:numFmt w:val="lowerLetter"/>
      <w:lvlText w:val="%8."/>
      <w:lvlJc w:val="left"/>
      <w:pPr>
        <w:ind w:left="6611" w:hanging="360"/>
      </w:pPr>
    </w:lvl>
    <w:lvl w:ilvl="8" w:tplc="28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 w15:restartNumberingAfterBreak="0">
    <w:nsid w:val="3F636E99"/>
    <w:multiLevelType w:val="hybridMultilevel"/>
    <w:tmpl w:val="84124A82"/>
    <w:lvl w:ilvl="0" w:tplc="280A0017">
      <w:start w:val="1"/>
      <w:numFmt w:val="lowerLetter"/>
      <w:lvlText w:val="%1)"/>
      <w:lvlJc w:val="left"/>
      <w:pPr>
        <w:ind w:left="1854" w:hanging="360"/>
      </w:pPr>
    </w:lvl>
    <w:lvl w:ilvl="1" w:tplc="280A0019" w:tentative="1">
      <w:start w:val="1"/>
      <w:numFmt w:val="lowerLetter"/>
      <w:lvlText w:val="%2."/>
      <w:lvlJc w:val="left"/>
      <w:pPr>
        <w:ind w:left="2574" w:hanging="360"/>
      </w:pPr>
    </w:lvl>
    <w:lvl w:ilvl="2" w:tplc="280A001B" w:tentative="1">
      <w:start w:val="1"/>
      <w:numFmt w:val="lowerRoman"/>
      <w:lvlText w:val="%3."/>
      <w:lvlJc w:val="right"/>
      <w:pPr>
        <w:ind w:left="3294" w:hanging="180"/>
      </w:pPr>
    </w:lvl>
    <w:lvl w:ilvl="3" w:tplc="280A000F" w:tentative="1">
      <w:start w:val="1"/>
      <w:numFmt w:val="decimal"/>
      <w:lvlText w:val="%4."/>
      <w:lvlJc w:val="left"/>
      <w:pPr>
        <w:ind w:left="4014" w:hanging="360"/>
      </w:pPr>
    </w:lvl>
    <w:lvl w:ilvl="4" w:tplc="280A0019" w:tentative="1">
      <w:start w:val="1"/>
      <w:numFmt w:val="lowerLetter"/>
      <w:lvlText w:val="%5."/>
      <w:lvlJc w:val="left"/>
      <w:pPr>
        <w:ind w:left="4734" w:hanging="360"/>
      </w:pPr>
    </w:lvl>
    <w:lvl w:ilvl="5" w:tplc="280A001B" w:tentative="1">
      <w:start w:val="1"/>
      <w:numFmt w:val="lowerRoman"/>
      <w:lvlText w:val="%6."/>
      <w:lvlJc w:val="right"/>
      <w:pPr>
        <w:ind w:left="5454" w:hanging="180"/>
      </w:pPr>
    </w:lvl>
    <w:lvl w:ilvl="6" w:tplc="280A000F" w:tentative="1">
      <w:start w:val="1"/>
      <w:numFmt w:val="decimal"/>
      <w:lvlText w:val="%7."/>
      <w:lvlJc w:val="left"/>
      <w:pPr>
        <w:ind w:left="6174" w:hanging="360"/>
      </w:pPr>
    </w:lvl>
    <w:lvl w:ilvl="7" w:tplc="280A0019" w:tentative="1">
      <w:start w:val="1"/>
      <w:numFmt w:val="lowerLetter"/>
      <w:lvlText w:val="%8."/>
      <w:lvlJc w:val="left"/>
      <w:pPr>
        <w:ind w:left="6894" w:hanging="360"/>
      </w:pPr>
    </w:lvl>
    <w:lvl w:ilvl="8" w:tplc="28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6" w15:restartNumberingAfterBreak="0">
    <w:nsid w:val="41C61043"/>
    <w:multiLevelType w:val="hybridMultilevel"/>
    <w:tmpl w:val="08BC91D2"/>
    <w:lvl w:ilvl="0" w:tplc="280A0015">
      <w:start w:val="1"/>
      <w:numFmt w:val="upperLetter"/>
      <w:lvlText w:val="%1."/>
      <w:lvlJc w:val="left"/>
      <w:pPr>
        <w:ind w:left="1146" w:hanging="360"/>
      </w:pPr>
    </w:lvl>
    <w:lvl w:ilvl="1" w:tplc="280A0019" w:tentative="1">
      <w:start w:val="1"/>
      <w:numFmt w:val="lowerLetter"/>
      <w:lvlText w:val="%2."/>
      <w:lvlJc w:val="left"/>
      <w:pPr>
        <w:ind w:left="1866" w:hanging="360"/>
      </w:pPr>
    </w:lvl>
    <w:lvl w:ilvl="2" w:tplc="280A001B" w:tentative="1">
      <w:start w:val="1"/>
      <w:numFmt w:val="lowerRoman"/>
      <w:lvlText w:val="%3."/>
      <w:lvlJc w:val="right"/>
      <w:pPr>
        <w:ind w:left="2586" w:hanging="180"/>
      </w:pPr>
    </w:lvl>
    <w:lvl w:ilvl="3" w:tplc="280A000F" w:tentative="1">
      <w:start w:val="1"/>
      <w:numFmt w:val="decimal"/>
      <w:lvlText w:val="%4."/>
      <w:lvlJc w:val="left"/>
      <w:pPr>
        <w:ind w:left="3306" w:hanging="360"/>
      </w:pPr>
    </w:lvl>
    <w:lvl w:ilvl="4" w:tplc="280A0019" w:tentative="1">
      <w:start w:val="1"/>
      <w:numFmt w:val="lowerLetter"/>
      <w:lvlText w:val="%5."/>
      <w:lvlJc w:val="left"/>
      <w:pPr>
        <w:ind w:left="4026" w:hanging="360"/>
      </w:pPr>
    </w:lvl>
    <w:lvl w:ilvl="5" w:tplc="280A001B" w:tentative="1">
      <w:start w:val="1"/>
      <w:numFmt w:val="lowerRoman"/>
      <w:lvlText w:val="%6."/>
      <w:lvlJc w:val="right"/>
      <w:pPr>
        <w:ind w:left="4746" w:hanging="180"/>
      </w:pPr>
    </w:lvl>
    <w:lvl w:ilvl="6" w:tplc="280A000F" w:tentative="1">
      <w:start w:val="1"/>
      <w:numFmt w:val="decimal"/>
      <w:lvlText w:val="%7."/>
      <w:lvlJc w:val="left"/>
      <w:pPr>
        <w:ind w:left="5466" w:hanging="360"/>
      </w:pPr>
    </w:lvl>
    <w:lvl w:ilvl="7" w:tplc="280A0019" w:tentative="1">
      <w:start w:val="1"/>
      <w:numFmt w:val="lowerLetter"/>
      <w:lvlText w:val="%8."/>
      <w:lvlJc w:val="left"/>
      <w:pPr>
        <w:ind w:left="6186" w:hanging="360"/>
      </w:pPr>
    </w:lvl>
    <w:lvl w:ilvl="8" w:tplc="28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46BE3C46"/>
    <w:multiLevelType w:val="hybridMultilevel"/>
    <w:tmpl w:val="708E99A2"/>
    <w:lvl w:ilvl="0" w:tplc="032C128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1A323E"/>
    <w:multiLevelType w:val="hybridMultilevel"/>
    <w:tmpl w:val="61E057BE"/>
    <w:lvl w:ilvl="0" w:tplc="0C0A0005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0B033DF"/>
    <w:multiLevelType w:val="hybridMultilevel"/>
    <w:tmpl w:val="44DE4C3C"/>
    <w:lvl w:ilvl="0" w:tplc="280A0017">
      <w:start w:val="1"/>
      <w:numFmt w:val="lowerLetter"/>
      <w:lvlText w:val="%1)"/>
      <w:lvlJc w:val="left"/>
      <w:pPr>
        <w:ind w:left="1571" w:hanging="360"/>
      </w:pPr>
    </w:lvl>
    <w:lvl w:ilvl="1" w:tplc="280A0019" w:tentative="1">
      <w:start w:val="1"/>
      <w:numFmt w:val="lowerLetter"/>
      <w:lvlText w:val="%2."/>
      <w:lvlJc w:val="left"/>
      <w:pPr>
        <w:ind w:left="2291" w:hanging="360"/>
      </w:pPr>
    </w:lvl>
    <w:lvl w:ilvl="2" w:tplc="280A001B" w:tentative="1">
      <w:start w:val="1"/>
      <w:numFmt w:val="lowerRoman"/>
      <w:lvlText w:val="%3."/>
      <w:lvlJc w:val="right"/>
      <w:pPr>
        <w:ind w:left="3011" w:hanging="180"/>
      </w:pPr>
    </w:lvl>
    <w:lvl w:ilvl="3" w:tplc="280A000F" w:tentative="1">
      <w:start w:val="1"/>
      <w:numFmt w:val="decimal"/>
      <w:lvlText w:val="%4."/>
      <w:lvlJc w:val="left"/>
      <w:pPr>
        <w:ind w:left="3731" w:hanging="360"/>
      </w:pPr>
    </w:lvl>
    <w:lvl w:ilvl="4" w:tplc="280A0019" w:tentative="1">
      <w:start w:val="1"/>
      <w:numFmt w:val="lowerLetter"/>
      <w:lvlText w:val="%5."/>
      <w:lvlJc w:val="left"/>
      <w:pPr>
        <w:ind w:left="4451" w:hanging="360"/>
      </w:pPr>
    </w:lvl>
    <w:lvl w:ilvl="5" w:tplc="280A001B" w:tentative="1">
      <w:start w:val="1"/>
      <w:numFmt w:val="lowerRoman"/>
      <w:lvlText w:val="%6."/>
      <w:lvlJc w:val="right"/>
      <w:pPr>
        <w:ind w:left="5171" w:hanging="180"/>
      </w:pPr>
    </w:lvl>
    <w:lvl w:ilvl="6" w:tplc="280A000F" w:tentative="1">
      <w:start w:val="1"/>
      <w:numFmt w:val="decimal"/>
      <w:lvlText w:val="%7."/>
      <w:lvlJc w:val="left"/>
      <w:pPr>
        <w:ind w:left="5891" w:hanging="360"/>
      </w:pPr>
    </w:lvl>
    <w:lvl w:ilvl="7" w:tplc="280A0019" w:tentative="1">
      <w:start w:val="1"/>
      <w:numFmt w:val="lowerLetter"/>
      <w:lvlText w:val="%8."/>
      <w:lvlJc w:val="left"/>
      <w:pPr>
        <w:ind w:left="6611" w:hanging="360"/>
      </w:pPr>
    </w:lvl>
    <w:lvl w:ilvl="8" w:tplc="28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0" w15:restartNumberingAfterBreak="0">
    <w:nsid w:val="5AEE329E"/>
    <w:multiLevelType w:val="hybridMultilevel"/>
    <w:tmpl w:val="2D380332"/>
    <w:lvl w:ilvl="0" w:tplc="280A0017">
      <w:start w:val="1"/>
      <w:numFmt w:val="lowerLetter"/>
      <w:lvlText w:val="%1)"/>
      <w:lvlJc w:val="left"/>
      <w:pPr>
        <w:ind w:left="1571" w:hanging="360"/>
      </w:pPr>
    </w:lvl>
    <w:lvl w:ilvl="1" w:tplc="280A0019" w:tentative="1">
      <w:start w:val="1"/>
      <w:numFmt w:val="lowerLetter"/>
      <w:lvlText w:val="%2."/>
      <w:lvlJc w:val="left"/>
      <w:pPr>
        <w:ind w:left="2291" w:hanging="360"/>
      </w:pPr>
    </w:lvl>
    <w:lvl w:ilvl="2" w:tplc="280A001B" w:tentative="1">
      <w:start w:val="1"/>
      <w:numFmt w:val="lowerRoman"/>
      <w:lvlText w:val="%3."/>
      <w:lvlJc w:val="right"/>
      <w:pPr>
        <w:ind w:left="3011" w:hanging="180"/>
      </w:pPr>
    </w:lvl>
    <w:lvl w:ilvl="3" w:tplc="280A000F" w:tentative="1">
      <w:start w:val="1"/>
      <w:numFmt w:val="decimal"/>
      <w:lvlText w:val="%4."/>
      <w:lvlJc w:val="left"/>
      <w:pPr>
        <w:ind w:left="3731" w:hanging="360"/>
      </w:pPr>
    </w:lvl>
    <w:lvl w:ilvl="4" w:tplc="280A0019" w:tentative="1">
      <w:start w:val="1"/>
      <w:numFmt w:val="lowerLetter"/>
      <w:lvlText w:val="%5."/>
      <w:lvlJc w:val="left"/>
      <w:pPr>
        <w:ind w:left="4451" w:hanging="360"/>
      </w:pPr>
    </w:lvl>
    <w:lvl w:ilvl="5" w:tplc="280A001B" w:tentative="1">
      <w:start w:val="1"/>
      <w:numFmt w:val="lowerRoman"/>
      <w:lvlText w:val="%6."/>
      <w:lvlJc w:val="right"/>
      <w:pPr>
        <w:ind w:left="5171" w:hanging="180"/>
      </w:pPr>
    </w:lvl>
    <w:lvl w:ilvl="6" w:tplc="280A000F" w:tentative="1">
      <w:start w:val="1"/>
      <w:numFmt w:val="decimal"/>
      <w:lvlText w:val="%7."/>
      <w:lvlJc w:val="left"/>
      <w:pPr>
        <w:ind w:left="5891" w:hanging="360"/>
      </w:pPr>
    </w:lvl>
    <w:lvl w:ilvl="7" w:tplc="280A0019" w:tentative="1">
      <w:start w:val="1"/>
      <w:numFmt w:val="lowerLetter"/>
      <w:lvlText w:val="%8."/>
      <w:lvlJc w:val="left"/>
      <w:pPr>
        <w:ind w:left="6611" w:hanging="360"/>
      </w:pPr>
    </w:lvl>
    <w:lvl w:ilvl="8" w:tplc="28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1" w15:restartNumberingAfterBreak="0">
    <w:nsid w:val="6A144F0F"/>
    <w:multiLevelType w:val="hybridMultilevel"/>
    <w:tmpl w:val="EBE8B818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C0A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1842567"/>
    <w:multiLevelType w:val="hybridMultilevel"/>
    <w:tmpl w:val="82F6AFD2"/>
    <w:lvl w:ilvl="0" w:tplc="0C0A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A8C04F3C">
      <w:numFmt w:val="bullet"/>
      <w:lvlText w:val="-"/>
      <w:lvlJc w:val="left"/>
      <w:pPr>
        <w:ind w:left="2160" w:hanging="360"/>
      </w:pPr>
      <w:rPr>
        <w:rFonts w:ascii="Tw Cen MT" w:eastAsia="Times New Roman" w:hAnsi="Tw Cen MT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7B814EA"/>
    <w:multiLevelType w:val="hybridMultilevel"/>
    <w:tmpl w:val="F3B2A124"/>
    <w:lvl w:ilvl="0" w:tplc="00000004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/>
        <w:b/>
      </w:rPr>
    </w:lvl>
    <w:lvl w:ilvl="1" w:tplc="280A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 w15:restartNumberingAfterBreak="0">
    <w:nsid w:val="7F083AC4"/>
    <w:multiLevelType w:val="hybridMultilevel"/>
    <w:tmpl w:val="8452ADE8"/>
    <w:lvl w:ilvl="0" w:tplc="280A001B">
      <w:start w:val="1"/>
      <w:numFmt w:val="lowerRoman"/>
      <w:lvlText w:val="%1."/>
      <w:lvlJc w:val="right"/>
      <w:pPr>
        <w:ind w:left="1854" w:hanging="360"/>
      </w:pPr>
    </w:lvl>
    <w:lvl w:ilvl="1" w:tplc="280A0019" w:tentative="1">
      <w:start w:val="1"/>
      <w:numFmt w:val="lowerLetter"/>
      <w:lvlText w:val="%2."/>
      <w:lvlJc w:val="left"/>
      <w:pPr>
        <w:ind w:left="2574" w:hanging="360"/>
      </w:pPr>
    </w:lvl>
    <w:lvl w:ilvl="2" w:tplc="280A001B" w:tentative="1">
      <w:start w:val="1"/>
      <w:numFmt w:val="lowerRoman"/>
      <w:lvlText w:val="%3."/>
      <w:lvlJc w:val="right"/>
      <w:pPr>
        <w:ind w:left="3294" w:hanging="180"/>
      </w:pPr>
    </w:lvl>
    <w:lvl w:ilvl="3" w:tplc="280A000F" w:tentative="1">
      <w:start w:val="1"/>
      <w:numFmt w:val="decimal"/>
      <w:lvlText w:val="%4."/>
      <w:lvlJc w:val="left"/>
      <w:pPr>
        <w:ind w:left="4014" w:hanging="360"/>
      </w:pPr>
    </w:lvl>
    <w:lvl w:ilvl="4" w:tplc="280A0019" w:tentative="1">
      <w:start w:val="1"/>
      <w:numFmt w:val="lowerLetter"/>
      <w:lvlText w:val="%5."/>
      <w:lvlJc w:val="left"/>
      <w:pPr>
        <w:ind w:left="4734" w:hanging="360"/>
      </w:pPr>
    </w:lvl>
    <w:lvl w:ilvl="5" w:tplc="280A001B" w:tentative="1">
      <w:start w:val="1"/>
      <w:numFmt w:val="lowerRoman"/>
      <w:lvlText w:val="%6."/>
      <w:lvlJc w:val="right"/>
      <w:pPr>
        <w:ind w:left="5454" w:hanging="180"/>
      </w:pPr>
    </w:lvl>
    <w:lvl w:ilvl="6" w:tplc="280A000F" w:tentative="1">
      <w:start w:val="1"/>
      <w:numFmt w:val="decimal"/>
      <w:lvlText w:val="%7."/>
      <w:lvlJc w:val="left"/>
      <w:pPr>
        <w:ind w:left="6174" w:hanging="360"/>
      </w:pPr>
    </w:lvl>
    <w:lvl w:ilvl="7" w:tplc="280A0019" w:tentative="1">
      <w:start w:val="1"/>
      <w:numFmt w:val="lowerLetter"/>
      <w:lvlText w:val="%8."/>
      <w:lvlJc w:val="left"/>
      <w:pPr>
        <w:ind w:left="6894" w:hanging="360"/>
      </w:pPr>
    </w:lvl>
    <w:lvl w:ilvl="8" w:tplc="280A001B" w:tentative="1">
      <w:start w:val="1"/>
      <w:numFmt w:val="lowerRoman"/>
      <w:lvlText w:val="%9."/>
      <w:lvlJc w:val="right"/>
      <w:pPr>
        <w:ind w:left="7614" w:hanging="180"/>
      </w:pPr>
    </w:lvl>
  </w:abstractNum>
  <w:num w:numId="1" w16cid:durableId="1069235557">
    <w:abstractNumId w:val="21"/>
  </w:num>
  <w:num w:numId="2" w16cid:durableId="23674020">
    <w:abstractNumId w:val="11"/>
  </w:num>
  <w:num w:numId="3" w16cid:durableId="866525130">
    <w:abstractNumId w:val="22"/>
  </w:num>
  <w:num w:numId="4" w16cid:durableId="2074695138">
    <w:abstractNumId w:val="23"/>
  </w:num>
  <w:num w:numId="5" w16cid:durableId="1732387970">
    <w:abstractNumId w:val="16"/>
  </w:num>
  <w:num w:numId="6" w16cid:durableId="1297640878">
    <w:abstractNumId w:val="19"/>
  </w:num>
  <w:num w:numId="7" w16cid:durableId="105463302">
    <w:abstractNumId w:val="24"/>
  </w:num>
  <w:num w:numId="8" w16cid:durableId="1098478260">
    <w:abstractNumId w:val="15"/>
  </w:num>
  <w:num w:numId="9" w16cid:durableId="949705930">
    <w:abstractNumId w:val="13"/>
  </w:num>
  <w:num w:numId="10" w16cid:durableId="1433817775">
    <w:abstractNumId w:val="14"/>
  </w:num>
  <w:num w:numId="11" w16cid:durableId="1709522607">
    <w:abstractNumId w:val="9"/>
  </w:num>
  <w:num w:numId="12" w16cid:durableId="210651958">
    <w:abstractNumId w:val="20"/>
  </w:num>
  <w:num w:numId="13" w16cid:durableId="1841777290">
    <w:abstractNumId w:val="8"/>
  </w:num>
  <w:num w:numId="14" w16cid:durableId="29276029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7606333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5900289">
    <w:abstractNumId w:val="12"/>
  </w:num>
  <w:num w:numId="17" w16cid:durableId="921447014">
    <w:abstractNumId w:val="7"/>
  </w:num>
  <w:num w:numId="18" w16cid:durableId="1731461911">
    <w:abstractNumId w:val="1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67">
      <o:colormru v:ext="edit" colors="#ff4f4f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A5D5E"/>
    <w:rsid w:val="000005CD"/>
    <w:rsid w:val="00005FF6"/>
    <w:rsid w:val="00007B95"/>
    <w:rsid w:val="00010E37"/>
    <w:rsid w:val="0001514F"/>
    <w:rsid w:val="000169A8"/>
    <w:rsid w:val="0003447D"/>
    <w:rsid w:val="00044E96"/>
    <w:rsid w:val="00045D2F"/>
    <w:rsid w:val="0004697B"/>
    <w:rsid w:val="0005002F"/>
    <w:rsid w:val="0005412F"/>
    <w:rsid w:val="000702A2"/>
    <w:rsid w:val="00070D79"/>
    <w:rsid w:val="0008389B"/>
    <w:rsid w:val="000B7432"/>
    <w:rsid w:val="000C13D2"/>
    <w:rsid w:val="000C56D1"/>
    <w:rsid w:val="000D1351"/>
    <w:rsid w:val="000D3C71"/>
    <w:rsid w:val="000D475F"/>
    <w:rsid w:val="000D6B09"/>
    <w:rsid w:val="000D73DE"/>
    <w:rsid w:val="000E447B"/>
    <w:rsid w:val="00100769"/>
    <w:rsid w:val="00100C7E"/>
    <w:rsid w:val="00102F9A"/>
    <w:rsid w:val="001062CF"/>
    <w:rsid w:val="001076E8"/>
    <w:rsid w:val="0011756C"/>
    <w:rsid w:val="0011768B"/>
    <w:rsid w:val="001261E8"/>
    <w:rsid w:val="0012636B"/>
    <w:rsid w:val="0012791C"/>
    <w:rsid w:val="00130ED3"/>
    <w:rsid w:val="00141696"/>
    <w:rsid w:val="00142CEB"/>
    <w:rsid w:val="001452B2"/>
    <w:rsid w:val="001461D2"/>
    <w:rsid w:val="00146F7F"/>
    <w:rsid w:val="001803DC"/>
    <w:rsid w:val="001825CB"/>
    <w:rsid w:val="00182A11"/>
    <w:rsid w:val="0018401E"/>
    <w:rsid w:val="00186A26"/>
    <w:rsid w:val="00195952"/>
    <w:rsid w:val="00195A46"/>
    <w:rsid w:val="001A1A2A"/>
    <w:rsid w:val="001A51B8"/>
    <w:rsid w:val="001C10EA"/>
    <w:rsid w:val="001C1929"/>
    <w:rsid w:val="001C49DA"/>
    <w:rsid w:val="001D7173"/>
    <w:rsid w:val="00201965"/>
    <w:rsid w:val="00202B8F"/>
    <w:rsid w:val="00203ECB"/>
    <w:rsid w:val="00210825"/>
    <w:rsid w:val="002159ED"/>
    <w:rsid w:val="00256412"/>
    <w:rsid w:val="00265461"/>
    <w:rsid w:val="002803CE"/>
    <w:rsid w:val="002955B5"/>
    <w:rsid w:val="002A4D10"/>
    <w:rsid w:val="002A50FF"/>
    <w:rsid w:val="002A5527"/>
    <w:rsid w:val="002C1BFC"/>
    <w:rsid w:val="002D0556"/>
    <w:rsid w:val="002D3401"/>
    <w:rsid w:val="002E03F0"/>
    <w:rsid w:val="002E723F"/>
    <w:rsid w:val="002E72DD"/>
    <w:rsid w:val="00303B20"/>
    <w:rsid w:val="003052B8"/>
    <w:rsid w:val="00316C76"/>
    <w:rsid w:val="00334B5A"/>
    <w:rsid w:val="00334C3C"/>
    <w:rsid w:val="003511DC"/>
    <w:rsid w:val="00355555"/>
    <w:rsid w:val="003572C4"/>
    <w:rsid w:val="003573FC"/>
    <w:rsid w:val="00361AE0"/>
    <w:rsid w:val="00364676"/>
    <w:rsid w:val="00374E16"/>
    <w:rsid w:val="00380A47"/>
    <w:rsid w:val="00384D98"/>
    <w:rsid w:val="00397BFD"/>
    <w:rsid w:val="003A3EF9"/>
    <w:rsid w:val="003A6161"/>
    <w:rsid w:val="003B1477"/>
    <w:rsid w:val="003B536F"/>
    <w:rsid w:val="003C1B14"/>
    <w:rsid w:val="003D64CD"/>
    <w:rsid w:val="003E7A18"/>
    <w:rsid w:val="004028F9"/>
    <w:rsid w:val="00405856"/>
    <w:rsid w:val="00407441"/>
    <w:rsid w:val="00421DE1"/>
    <w:rsid w:val="00422B73"/>
    <w:rsid w:val="004262DB"/>
    <w:rsid w:val="0043002C"/>
    <w:rsid w:val="00431FB3"/>
    <w:rsid w:val="00453129"/>
    <w:rsid w:val="00454BEA"/>
    <w:rsid w:val="00462BCA"/>
    <w:rsid w:val="00464DE8"/>
    <w:rsid w:val="004657A8"/>
    <w:rsid w:val="00470FB2"/>
    <w:rsid w:val="004A2DA3"/>
    <w:rsid w:val="004B265C"/>
    <w:rsid w:val="004B54A7"/>
    <w:rsid w:val="004B7E7D"/>
    <w:rsid w:val="004C3166"/>
    <w:rsid w:val="004C5EA6"/>
    <w:rsid w:val="004D5766"/>
    <w:rsid w:val="004E72F0"/>
    <w:rsid w:val="004F2AC7"/>
    <w:rsid w:val="0050349A"/>
    <w:rsid w:val="00504519"/>
    <w:rsid w:val="00505177"/>
    <w:rsid w:val="005072B3"/>
    <w:rsid w:val="005105AF"/>
    <w:rsid w:val="00514891"/>
    <w:rsid w:val="00516586"/>
    <w:rsid w:val="00523226"/>
    <w:rsid w:val="00527F5D"/>
    <w:rsid w:val="00536827"/>
    <w:rsid w:val="00540850"/>
    <w:rsid w:val="00544158"/>
    <w:rsid w:val="0056242F"/>
    <w:rsid w:val="00564045"/>
    <w:rsid w:val="00573623"/>
    <w:rsid w:val="00573698"/>
    <w:rsid w:val="00576BE4"/>
    <w:rsid w:val="00583420"/>
    <w:rsid w:val="005917A6"/>
    <w:rsid w:val="00597744"/>
    <w:rsid w:val="005A184A"/>
    <w:rsid w:val="005A6450"/>
    <w:rsid w:val="005B6098"/>
    <w:rsid w:val="005C0EE7"/>
    <w:rsid w:val="005D03D9"/>
    <w:rsid w:val="005D7ABD"/>
    <w:rsid w:val="005E03C9"/>
    <w:rsid w:val="005E38CF"/>
    <w:rsid w:val="005E79AA"/>
    <w:rsid w:val="005E7BB3"/>
    <w:rsid w:val="005F392B"/>
    <w:rsid w:val="005F6CCC"/>
    <w:rsid w:val="00600547"/>
    <w:rsid w:val="00604F42"/>
    <w:rsid w:val="00607FE1"/>
    <w:rsid w:val="00613EF3"/>
    <w:rsid w:val="00615010"/>
    <w:rsid w:val="006212B5"/>
    <w:rsid w:val="0062177E"/>
    <w:rsid w:val="006374DA"/>
    <w:rsid w:val="00637E0B"/>
    <w:rsid w:val="00650D57"/>
    <w:rsid w:val="00654DC2"/>
    <w:rsid w:val="00664B11"/>
    <w:rsid w:val="00680BD0"/>
    <w:rsid w:val="00687F01"/>
    <w:rsid w:val="006A25E6"/>
    <w:rsid w:val="006B63EC"/>
    <w:rsid w:val="006E3325"/>
    <w:rsid w:val="006E493A"/>
    <w:rsid w:val="006F63A0"/>
    <w:rsid w:val="00703931"/>
    <w:rsid w:val="007247AD"/>
    <w:rsid w:val="00732F4B"/>
    <w:rsid w:val="00742A35"/>
    <w:rsid w:val="00751E27"/>
    <w:rsid w:val="00754988"/>
    <w:rsid w:val="00756D12"/>
    <w:rsid w:val="00767EC7"/>
    <w:rsid w:val="007832B3"/>
    <w:rsid w:val="00794295"/>
    <w:rsid w:val="007963EB"/>
    <w:rsid w:val="00796815"/>
    <w:rsid w:val="00796A58"/>
    <w:rsid w:val="007A5DFC"/>
    <w:rsid w:val="007A7A5C"/>
    <w:rsid w:val="007B69F8"/>
    <w:rsid w:val="007C6CE1"/>
    <w:rsid w:val="007F10EB"/>
    <w:rsid w:val="007F204E"/>
    <w:rsid w:val="007F59B7"/>
    <w:rsid w:val="007F5CE7"/>
    <w:rsid w:val="00812F69"/>
    <w:rsid w:val="008205B1"/>
    <w:rsid w:val="00821A8D"/>
    <w:rsid w:val="008228F5"/>
    <w:rsid w:val="0082741E"/>
    <w:rsid w:val="00832325"/>
    <w:rsid w:val="00841354"/>
    <w:rsid w:val="00847673"/>
    <w:rsid w:val="00864A02"/>
    <w:rsid w:val="00871086"/>
    <w:rsid w:val="00875740"/>
    <w:rsid w:val="00882E69"/>
    <w:rsid w:val="008906FE"/>
    <w:rsid w:val="008928CF"/>
    <w:rsid w:val="00897D35"/>
    <w:rsid w:val="008A1E94"/>
    <w:rsid w:val="008B1EC5"/>
    <w:rsid w:val="008B2D6A"/>
    <w:rsid w:val="008C524A"/>
    <w:rsid w:val="008C6664"/>
    <w:rsid w:val="008D0AF4"/>
    <w:rsid w:val="008D3F20"/>
    <w:rsid w:val="008E2D4B"/>
    <w:rsid w:val="008E3C91"/>
    <w:rsid w:val="008E42CF"/>
    <w:rsid w:val="008F5378"/>
    <w:rsid w:val="00903B20"/>
    <w:rsid w:val="009171A0"/>
    <w:rsid w:val="00922D7C"/>
    <w:rsid w:val="00923A20"/>
    <w:rsid w:val="00937E1B"/>
    <w:rsid w:val="00961075"/>
    <w:rsid w:val="009627EE"/>
    <w:rsid w:val="00964F1F"/>
    <w:rsid w:val="00974F4B"/>
    <w:rsid w:val="00991152"/>
    <w:rsid w:val="009934F4"/>
    <w:rsid w:val="00994D65"/>
    <w:rsid w:val="00996AEB"/>
    <w:rsid w:val="009A6E11"/>
    <w:rsid w:val="009B3078"/>
    <w:rsid w:val="009C056F"/>
    <w:rsid w:val="009C0964"/>
    <w:rsid w:val="009C0D55"/>
    <w:rsid w:val="009C15AE"/>
    <w:rsid w:val="009C2F82"/>
    <w:rsid w:val="009D4421"/>
    <w:rsid w:val="009D730E"/>
    <w:rsid w:val="009F1DDB"/>
    <w:rsid w:val="009F577D"/>
    <w:rsid w:val="00A13FAC"/>
    <w:rsid w:val="00A21CCF"/>
    <w:rsid w:val="00A23BB9"/>
    <w:rsid w:val="00A356EE"/>
    <w:rsid w:val="00A42167"/>
    <w:rsid w:val="00A508EA"/>
    <w:rsid w:val="00A543F1"/>
    <w:rsid w:val="00A563D1"/>
    <w:rsid w:val="00A568F3"/>
    <w:rsid w:val="00A61A52"/>
    <w:rsid w:val="00A63C33"/>
    <w:rsid w:val="00A70233"/>
    <w:rsid w:val="00A70367"/>
    <w:rsid w:val="00A71C89"/>
    <w:rsid w:val="00A74CEF"/>
    <w:rsid w:val="00A8209E"/>
    <w:rsid w:val="00A836EC"/>
    <w:rsid w:val="00A94F0B"/>
    <w:rsid w:val="00AA02A5"/>
    <w:rsid w:val="00AB2510"/>
    <w:rsid w:val="00AC4C9B"/>
    <w:rsid w:val="00AD2330"/>
    <w:rsid w:val="00AD3914"/>
    <w:rsid w:val="00AD7A61"/>
    <w:rsid w:val="00AE37B8"/>
    <w:rsid w:val="00AF1483"/>
    <w:rsid w:val="00B009CD"/>
    <w:rsid w:val="00B03E38"/>
    <w:rsid w:val="00B043A0"/>
    <w:rsid w:val="00B053B8"/>
    <w:rsid w:val="00B13209"/>
    <w:rsid w:val="00B23190"/>
    <w:rsid w:val="00B2788F"/>
    <w:rsid w:val="00B33AD4"/>
    <w:rsid w:val="00B34F32"/>
    <w:rsid w:val="00B42BD6"/>
    <w:rsid w:val="00B43886"/>
    <w:rsid w:val="00B54B3B"/>
    <w:rsid w:val="00B576FC"/>
    <w:rsid w:val="00B6008E"/>
    <w:rsid w:val="00B6505C"/>
    <w:rsid w:val="00B673E5"/>
    <w:rsid w:val="00B70034"/>
    <w:rsid w:val="00B720A2"/>
    <w:rsid w:val="00B935C4"/>
    <w:rsid w:val="00B94D81"/>
    <w:rsid w:val="00BA2C54"/>
    <w:rsid w:val="00BA534F"/>
    <w:rsid w:val="00BC3888"/>
    <w:rsid w:val="00BC42B1"/>
    <w:rsid w:val="00BC48E9"/>
    <w:rsid w:val="00BC77DA"/>
    <w:rsid w:val="00BD0037"/>
    <w:rsid w:val="00BD4965"/>
    <w:rsid w:val="00BD6309"/>
    <w:rsid w:val="00BD6E02"/>
    <w:rsid w:val="00BF6FE1"/>
    <w:rsid w:val="00BF78D5"/>
    <w:rsid w:val="00C0110A"/>
    <w:rsid w:val="00C235FB"/>
    <w:rsid w:val="00C27060"/>
    <w:rsid w:val="00C37D3C"/>
    <w:rsid w:val="00C472E4"/>
    <w:rsid w:val="00C53C70"/>
    <w:rsid w:val="00C707D4"/>
    <w:rsid w:val="00C75B92"/>
    <w:rsid w:val="00C8772D"/>
    <w:rsid w:val="00C87D2F"/>
    <w:rsid w:val="00C90208"/>
    <w:rsid w:val="00CB0D5D"/>
    <w:rsid w:val="00CC1703"/>
    <w:rsid w:val="00CD003F"/>
    <w:rsid w:val="00CD2A4A"/>
    <w:rsid w:val="00CD3FBF"/>
    <w:rsid w:val="00CD73D0"/>
    <w:rsid w:val="00CF739F"/>
    <w:rsid w:val="00D024EE"/>
    <w:rsid w:val="00D1025A"/>
    <w:rsid w:val="00D10C17"/>
    <w:rsid w:val="00D124FA"/>
    <w:rsid w:val="00D173DF"/>
    <w:rsid w:val="00D33773"/>
    <w:rsid w:val="00D44155"/>
    <w:rsid w:val="00D470AA"/>
    <w:rsid w:val="00D531BE"/>
    <w:rsid w:val="00D60278"/>
    <w:rsid w:val="00D70668"/>
    <w:rsid w:val="00D715EC"/>
    <w:rsid w:val="00D77C2A"/>
    <w:rsid w:val="00D8103C"/>
    <w:rsid w:val="00D82483"/>
    <w:rsid w:val="00D84693"/>
    <w:rsid w:val="00D91FF8"/>
    <w:rsid w:val="00DA4E98"/>
    <w:rsid w:val="00DA60F0"/>
    <w:rsid w:val="00DA63A8"/>
    <w:rsid w:val="00DA6664"/>
    <w:rsid w:val="00DC23C6"/>
    <w:rsid w:val="00DC421B"/>
    <w:rsid w:val="00DC5DA8"/>
    <w:rsid w:val="00DC68F4"/>
    <w:rsid w:val="00DC74F6"/>
    <w:rsid w:val="00DD07E6"/>
    <w:rsid w:val="00DD4F53"/>
    <w:rsid w:val="00DE60C3"/>
    <w:rsid w:val="00DE6F94"/>
    <w:rsid w:val="00DE7A39"/>
    <w:rsid w:val="00DE7A86"/>
    <w:rsid w:val="00E03CB5"/>
    <w:rsid w:val="00E0575E"/>
    <w:rsid w:val="00E064D8"/>
    <w:rsid w:val="00E153D5"/>
    <w:rsid w:val="00E17BB8"/>
    <w:rsid w:val="00E478DE"/>
    <w:rsid w:val="00E50D48"/>
    <w:rsid w:val="00E62B60"/>
    <w:rsid w:val="00E6316A"/>
    <w:rsid w:val="00E6369B"/>
    <w:rsid w:val="00E63C07"/>
    <w:rsid w:val="00E7113C"/>
    <w:rsid w:val="00E71205"/>
    <w:rsid w:val="00E74C0B"/>
    <w:rsid w:val="00E94BD5"/>
    <w:rsid w:val="00E95371"/>
    <w:rsid w:val="00EA28F9"/>
    <w:rsid w:val="00EB1618"/>
    <w:rsid w:val="00EB2C26"/>
    <w:rsid w:val="00EC2733"/>
    <w:rsid w:val="00EC4023"/>
    <w:rsid w:val="00EC7A4B"/>
    <w:rsid w:val="00F03C75"/>
    <w:rsid w:val="00F052F4"/>
    <w:rsid w:val="00F07402"/>
    <w:rsid w:val="00F10FE9"/>
    <w:rsid w:val="00F1395F"/>
    <w:rsid w:val="00F14D88"/>
    <w:rsid w:val="00F1561A"/>
    <w:rsid w:val="00F16B94"/>
    <w:rsid w:val="00F20F8A"/>
    <w:rsid w:val="00F2361A"/>
    <w:rsid w:val="00F27024"/>
    <w:rsid w:val="00F3413B"/>
    <w:rsid w:val="00F37BDC"/>
    <w:rsid w:val="00F603E1"/>
    <w:rsid w:val="00F66194"/>
    <w:rsid w:val="00F675F1"/>
    <w:rsid w:val="00F75AEB"/>
    <w:rsid w:val="00FA2F40"/>
    <w:rsid w:val="00FA39FF"/>
    <w:rsid w:val="00FA5D5E"/>
    <w:rsid w:val="00FB0B67"/>
    <w:rsid w:val="00FB2D5D"/>
    <w:rsid w:val="00FB3765"/>
    <w:rsid w:val="00FB5315"/>
    <w:rsid w:val="00FB5F35"/>
    <w:rsid w:val="00FC0056"/>
    <w:rsid w:val="00FD7BD1"/>
    <w:rsid w:val="00FE1A04"/>
    <w:rsid w:val="00FE3A3F"/>
    <w:rsid w:val="00FE70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7">
      <o:colormru v:ext="edit" colors="#ff4f4f"/>
    </o:shapedefaults>
    <o:shapelayout v:ext="edit">
      <o:idmap v:ext="edit" data="2"/>
    </o:shapelayout>
  </w:shapeDefaults>
  <w:decimalSymbol w:val="."/>
  <w:listSeparator w:val=";"/>
  <w14:docId w14:val="34EF47FD"/>
  <w15:docId w15:val="{25EE33FA-74D1-4CC3-B1FF-E7009E4D72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261E8"/>
  </w:style>
  <w:style w:type="paragraph" w:styleId="Ttulo1">
    <w:name w:val="heading 1"/>
    <w:basedOn w:val="Normal"/>
    <w:next w:val="Normal"/>
    <w:qFormat/>
    <w:rsid w:val="00B4388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1261E8"/>
    <w:pPr>
      <w:keepNext/>
      <w:tabs>
        <w:tab w:val="left" w:pos="-1440"/>
        <w:tab w:val="left" w:pos="-720"/>
        <w:tab w:val="left" w:pos="1"/>
        <w:tab w:val="left" w:pos="720"/>
        <w:tab w:val="left" w:pos="1440"/>
        <w:tab w:val="left" w:pos="1764"/>
        <w:tab w:val="left" w:pos="2160"/>
        <w:tab w:val="left" w:pos="2484"/>
        <w:tab w:val="left" w:pos="303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</w:tabs>
      <w:jc w:val="center"/>
      <w:outlineLvl w:val="1"/>
    </w:pPr>
    <w:rPr>
      <w:b/>
      <w:i/>
      <w:sz w:val="24"/>
      <w:u w:val="single"/>
    </w:rPr>
  </w:style>
  <w:style w:type="paragraph" w:styleId="Ttulo3">
    <w:name w:val="heading 3"/>
    <w:basedOn w:val="Normal"/>
    <w:next w:val="Normal"/>
    <w:qFormat/>
    <w:rsid w:val="001261E8"/>
    <w:pPr>
      <w:keepNext/>
      <w:tabs>
        <w:tab w:val="left" w:pos="-1440"/>
        <w:tab w:val="left" w:pos="-720"/>
        <w:tab w:val="left" w:pos="1"/>
        <w:tab w:val="left" w:pos="720"/>
        <w:tab w:val="left" w:pos="1440"/>
        <w:tab w:val="left" w:pos="1764"/>
        <w:tab w:val="left" w:pos="2160"/>
        <w:tab w:val="left" w:pos="2484"/>
        <w:tab w:val="left" w:pos="303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</w:tabs>
      <w:jc w:val="center"/>
      <w:outlineLvl w:val="2"/>
    </w:pPr>
    <w:rPr>
      <w:b/>
      <w:i/>
      <w:sz w:val="28"/>
      <w:u w:val="single"/>
    </w:rPr>
  </w:style>
  <w:style w:type="paragraph" w:styleId="Ttulo4">
    <w:name w:val="heading 4"/>
    <w:basedOn w:val="Normal"/>
    <w:next w:val="Normal"/>
    <w:qFormat/>
    <w:rsid w:val="001261E8"/>
    <w:pPr>
      <w:keepNext/>
      <w:numPr>
        <w:ilvl w:val="12"/>
      </w:numPr>
      <w:jc w:val="center"/>
      <w:outlineLvl w:val="3"/>
    </w:pPr>
    <w:rPr>
      <w:b/>
      <w:sz w:val="22"/>
      <w:u w:val="single"/>
    </w:rPr>
  </w:style>
  <w:style w:type="paragraph" w:styleId="Ttulo5">
    <w:name w:val="heading 5"/>
    <w:basedOn w:val="Normal"/>
    <w:next w:val="Normal"/>
    <w:qFormat/>
    <w:rsid w:val="001261E8"/>
    <w:pPr>
      <w:keepNext/>
      <w:widowControl w:val="0"/>
      <w:ind w:firstLine="720"/>
      <w:jc w:val="center"/>
      <w:outlineLvl w:val="4"/>
    </w:pPr>
    <w:rPr>
      <w:b/>
      <w:sz w:val="28"/>
      <w:u w:val="single"/>
    </w:rPr>
  </w:style>
  <w:style w:type="paragraph" w:styleId="Ttulo6">
    <w:name w:val="heading 6"/>
    <w:basedOn w:val="Normal"/>
    <w:next w:val="Normal"/>
    <w:qFormat/>
    <w:rsid w:val="001261E8"/>
    <w:pPr>
      <w:keepNext/>
      <w:widowControl w:val="0"/>
      <w:ind w:firstLine="720"/>
      <w:jc w:val="center"/>
      <w:outlineLvl w:val="5"/>
    </w:pPr>
    <w:rPr>
      <w:b/>
      <w:sz w:val="24"/>
    </w:rPr>
  </w:style>
  <w:style w:type="paragraph" w:styleId="Ttulo7">
    <w:name w:val="heading 7"/>
    <w:basedOn w:val="Normal"/>
    <w:next w:val="Normal"/>
    <w:qFormat/>
    <w:rsid w:val="001261E8"/>
    <w:pPr>
      <w:keepNext/>
      <w:widowControl w:val="0"/>
      <w:jc w:val="center"/>
      <w:outlineLvl w:val="6"/>
    </w:pPr>
    <w:rPr>
      <w:b/>
      <w:i/>
      <w:sz w:val="28"/>
      <w:u w:val="double"/>
    </w:rPr>
  </w:style>
  <w:style w:type="paragraph" w:styleId="Ttulo8">
    <w:name w:val="heading 8"/>
    <w:basedOn w:val="Normal"/>
    <w:next w:val="Normal"/>
    <w:qFormat/>
    <w:rsid w:val="001261E8"/>
    <w:pPr>
      <w:keepNext/>
      <w:jc w:val="both"/>
      <w:outlineLvl w:val="7"/>
    </w:pPr>
    <w:rPr>
      <w:b/>
      <w:i/>
      <w:sz w:val="22"/>
      <w:u w:val="single"/>
    </w:rPr>
  </w:style>
  <w:style w:type="paragraph" w:styleId="Ttulo9">
    <w:name w:val="heading 9"/>
    <w:basedOn w:val="Normal"/>
    <w:next w:val="Normal"/>
    <w:qFormat/>
    <w:rsid w:val="001261E8"/>
    <w:pPr>
      <w:keepNext/>
      <w:outlineLvl w:val="8"/>
    </w:pPr>
    <w:rPr>
      <w:b/>
      <w:i/>
      <w:sz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link w:val="TtuloCar"/>
    <w:qFormat/>
    <w:rsid w:val="001261E8"/>
    <w:pPr>
      <w:tabs>
        <w:tab w:val="left" w:pos="3800"/>
      </w:tabs>
      <w:jc w:val="center"/>
    </w:pPr>
    <w:rPr>
      <w:b/>
      <w:sz w:val="28"/>
      <w:u w:val="single"/>
    </w:rPr>
  </w:style>
  <w:style w:type="paragraph" w:styleId="Sangradetextonormal">
    <w:name w:val="Body Text Indent"/>
    <w:basedOn w:val="Normal"/>
    <w:rsid w:val="001261E8"/>
    <w:pPr>
      <w:ind w:left="360"/>
      <w:jc w:val="both"/>
    </w:pPr>
    <w:rPr>
      <w:sz w:val="24"/>
    </w:rPr>
  </w:style>
  <w:style w:type="paragraph" w:styleId="Textoindependiente">
    <w:name w:val="Body Text"/>
    <w:basedOn w:val="Normal"/>
    <w:rsid w:val="001261E8"/>
    <w:pPr>
      <w:jc w:val="both"/>
    </w:pPr>
    <w:rPr>
      <w:sz w:val="24"/>
    </w:rPr>
  </w:style>
  <w:style w:type="paragraph" w:styleId="Subttulo">
    <w:name w:val="Subtitle"/>
    <w:basedOn w:val="Normal"/>
    <w:qFormat/>
    <w:rsid w:val="001261E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jc w:val="center"/>
    </w:pPr>
    <w:rPr>
      <w:rFonts w:ascii="Verdana" w:hAnsi="Verdana"/>
      <w:b/>
      <w:snapToGrid w:val="0"/>
      <w:sz w:val="24"/>
      <w:lang w:val="es-ES_tradnl"/>
    </w:rPr>
  </w:style>
  <w:style w:type="paragraph" w:styleId="Textodebloque">
    <w:name w:val="Block Text"/>
    <w:basedOn w:val="Normal"/>
    <w:rsid w:val="001261E8"/>
    <w:pPr>
      <w:tabs>
        <w:tab w:val="left" w:pos="-1440"/>
        <w:tab w:val="left" w:pos="-720"/>
        <w:tab w:val="left" w:pos="3261"/>
      </w:tabs>
      <w:ind w:left="3544" w:right="6" w:hanging="3544"/>
      <w:jc w:val="both"/>
    </w:pPr>
    <w:rPr>
      <w:rFonts w:ascii="Arial" w:hAnsi="Arial"/>
      <w:snapToGrid w:val="0"/>
      <w:sz w:val="24"/>
      <w:lang w:val="es-ES_tradnl"/>
    </w:rPr>
  </w:style>
  <w:style w:type="paragraph" w:styleId="Sangra3detindependiente">
    <w:name w:val="Body Text Indent 3"/>
    <w:basedOn w:val="Normal"/>
    <w:rsid w:val="001261E8"/>
    <w:pPr>
      <w:ind w:left="540"/>
      <w:jc w:val="both"/>
    </w:pPr>
    <w:rPr>
      <w:sz w:val="22"/>
    </w:rPr>
  </w:style>
  <w:style w:type="paragraph" w:styleId="Encabezado">
    <w:name w:val="header"/>
    <w:basedOn w:val="Normal"/>
    <w:link w:val="EncabezadoCar"/>
    <w:uiPriority w:val="99"/>
    <w:rsid w:val="001261E8"/>
    <w:pPr>
      <w:tabs>
        <w:tab w:val="center" w:pos="4419"/>
        <w:tab w:val="right" w:pos="8838"/>
      </w:tabs>
    </w:pPr>
    <w:rPr>
      <w:sz w:val="24"/>
    </w:rPr>
  </w:style>
  <w:style w:type="character" w:styleId="Refdecomentario">
    <w:name w:val="annotation reference"/>
    <w:semiHidden/>
    <w:rsid w:val="001261E8"/>
    <w:rPr>
      <w:sz w:val="16"/>
    </w:rPr>
  </w:style>
  <w:style w:type="paragraph" w:styleId="Textoindependiente3">
    <w:name w:val="Body Text 3"/>
    <w:basedOn w:val="Normal"/>
    <w:rsid w:val="001261E8"/>
    <w:pPr>
      <w:jc w:val="both"/>
    </w:pPr>
    <w:rPr>
      <w:rFonts w:ascii="Verdana" w:hAnsi="Verdana"/>
      <w:snapToGrid w:val="0"/>
      <w:color w:val="FF0000"/>
      <w:sz w:val="18"/>
      <w:lang w:val="es-ES_tradnl"/>
    </w:rPr>
  </w:style>
  <w:style w:type="paragraph" w:styleId="Sangra2detindependiente">
    <w:name w:val="Body Text Indent 2"/>
    <w:basedOn w:val="Normal"/>
    <w:rsid w:val="001261E8"/>
    <w:pPr>
      <w:ind w:left="1418"/>
      <w:jc w:val="both"/>
    </w:pPr>
    <w:rPr>
      <w:rFonts w:ascii="Arial" w:hAnsi="Arial"/>
      <w:snapToGrid w:val="0"/>
      <w:sz w:val="24"/>
      <w:lang w:val="es-ES_tradnl"/>
    </w:rPr>
  </w:style>
  <w:style w:type="paragraph" w:styleId="Textoindependiente2">
    <w:name w:val="Body Text 2"/>
    <w:basedOn w:val="Normal"/>
    <w:rsid w:val="001261E8"/>
    <w:pPr>
      <w:widowControl w:val="0"/>
      <w:jc w:val="both"/>
    </w:pPr>
    <w:rPr>
      <w:sz w:val="22"/>
    </w:rPr>
  </w:style>
  <w:style w:type="paragraph" w:styleId="Piedepgina">
    <w:name w:val="footer"/>
    <w:basedOn w:val="Normal"/>
    <w:link w:val="PiedepginaCar"/>
    <w:uiPriority w:val="99"/>
    <w:rsid w:val="001261E8"/>
    <w:pPr>
      <w:tabs>
        <w:tab w:val="center" w:pos="4419"/>
        <w:tab w:val="right" w:pos="8838"/>
      </w:tabs>
    </w:pPr>
    <w:rPr>
      <w:sz w:val="24"/>
    </w:rPr>
  </w:style>
  <w:style w:type="paragraph" w:styleId="Textocomentario">
    <w:name w:val="annotation text"/>
    <w:basedOn w:val="Normal"/>
    <w:semiHidden/>
    <w:rsid w:val="001261E8"/>
    <w:rPr>
      <w:snapToGrid w:val="0"/>
      <w:lang w:val="es-ES_tradnl"/>
    </w:rPr>
  </w:style>
  <w:style w:type="paragraph" w:customStyle="1" w:styleId="ndice">
    <w:name w:val="Índice"/>
    <w:basedOn w:val="Normal"/>
    <w:rsid w:val="00B43886"/>
    <w:pPr>
      <w:suppressLineNumbers/>
      <w:suppressAutoHyphens/>
    </w:pPr>
    <w:rPr>
      <w:rFonts w:cs="Tahoma"/>
      <w:lang w:val="es-ES_tradnl" w:eastAsia="ar-SA"/>
    </w:rPr>
  </w:style>
  <w:style w:type="paragraph" w:customStyle="1" w:styleId="WW-Sangra2detindependiente">
    <w:name w:val="WW-Sangría 2 de t. independiente"/>
    <w:basedOn w:val="Normal"/>
    <w:rsid w:val="00B43886"/>
    <w:pPr>
      <w:suppressAutoHyphens/>
      <w:ind w:left="426"/>
    </w:pPr>
    <w:rPr>
      <w:rFonts w:ascii="Arial" w:hAnsi="Arial"/>
      <w:lang w:val="es-PE" w:eastAsia="ar-SA"/>
    </w:rPr>
  </w:style>
  <w:style w:type="paragraph" w:customStyle="1" w:styleId="WW-Sangra3detindependiente">
    <w:name w:val="WW-Sangría 3 de t. independiente"/>
    <w:basedOn w:val="Normal"/>
    <w:rsid w:val="00B43886"/>
    <w:pPr>
      <w:suppressAutoHyphens/>
      <w:ind w:firstLine="426"/>
      <w:jc w:val="both"/>
    </w:pPr>
    <w:rPr>
      <w:rFonts w:ascii="Arial" w:hAnsi="Arial"/>
      <w:lang w:val="es-PE" w:eastAsia="ar-SA"/>
    </w:rPr>
  </w:style>
  <w:style w:type="paragraph" w:customStyle="1" w:styleId="Textoindependiente21">
    <w:name w:val="Texto independiente 21"/>
    <w:basedOn w:val="Normal"/>
    <w:rsid w:val="00600547"/>
    <w:pPr>
      <w:overflowPunct w:val="0"/>
      <w:autoSpaceDE w:val="0"/>
      <w:autoSpaceDN w:val="0"/>
      <w:adjustRightInd w:val="0"/>
      <w:jc w:val="center"/>
      <w:textAlignment w:val="baseline"/>
    </w:pPr>
    <w:rPr>
      <w:b/>
      <w:lang w:val="es-MX" w:bidi="he-IL"/>
    </w:rPr>
  </w:style>
  <w:style w:type="paragraph" w:styleId="Prrafodelista">
    <w:name w:val="List Paragraph"/>
    <w:basedOn w:val="Normal"/>
    <w:qFormat/>
    <w:rsid w:val="00C53C70"/>
    <w:pPr>
      <w:widowControl w:val="0"/>
      <w:ind w:left="708"/>
      <w:jc w:val="both"/>
    </w:pPr>
    <w:rPr>
      <w:rFonts w:eastAsia="MS Gothic" w:cs="MS Gothic"/>
      <w:kern w:val="2"/>
      <w:sz w:val="21"/>
      <w:szCs w:val="21"/>
      <w:lang w:val="en-US" w:eastAsia="es-PE"/>
    </w:rPr>
  </w:style>
  <w:style w:type="paragraph" w:styleId="Textonotapie">
    <w:name w:val="footnote text"/>
    <w:basedOn w:val="Normal"/>
    <w:link w:val="TextonotapieCar"/>
    <w:uiPriority w:val="99"/>
    <w:unhideWhenUsed/>
    <w:rsid w:val="00C53C70"/>
    <w:pPr>
      <w:suppressAutoHyphens/>
    </w:pPr>
    <w:rPr>
      <w:lang w:eastAsia="ar-SA"/>
    </w:rPr>
  </w:style>
  <w:style w:type="character" w:customStyle="1" w:styleId="TextonotapieCar">
    <w:name w:val="Texto nota pie Car"/>
    <w:link w:val="Textonotapie"/>
    <w:uiPriority w:val="99"/>
    <w:rsid w:val="00C53C70"/>
    <w:rPr>
      <w:lang w:val="es-ES" w:eastAsia="ar-SA"/>
    </w:rPr>
  </w:style>
  <w:style w:type="character" w:styleId="Refdenotaalpie">
    <w:name w:val="footnote reference"/>
    <w:uiPriority w:val="99"/>
    <w:unhideWhenUsed/>
    <w:rsid w:val="00C53C70"/>
    <w:rPr>
      <w:vertAlign w:val="superscript"/>
    </w:rPr>
  </w:style>
  <w:style w:type="paragraph" w:customStyle="1" w:styleId="xl30">
    <w:name w:val="xl30"/>
    <w:basedOn w:val="Normal"/>
    <w:rsid w:val="00CC170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Narrow" w:eastAsia="Arial Unicode MS" w:hAnsi="Arial Narrow" w:cs="Arial Unicode MS"/>
      <w:sz w:val="18"/>
      <w:szCs w:val="18"/>
    </w:rPr>
  </w:style>
  <w:style w:type="character" w:customStyle="1" w:styleId="TtuloCar">
    <w:name w:val="Título Car"/>
    <w:link w:val="Ttulo"/>
    <w:rsid w:val="00CC1703"/>
    <w:rPr>
      <w:b/>
      <w:sz w:val="28"/>
      <w:u w:val="single"/>
      <w:lang w:val="es-ES" w:eastAsia="es-ES"/>
    </w:rPr>
  </w:style>
  <w:style w:type="character" w:customStyle="1" w:styleId="PiedepginaCar">
    <w:name w:val="Pie de página Car"/>
    <w:link w:val="Piedepgina"/>
    <w:uiPriority w:val="99"/>
    <w:rsid w:val="00AB2510"/>
    <w:rPr>
      <w:sz w:val="24"/>
      <w:lang w:val="es-ES" w:eastAsia="es-ES"/>
    </w:rPr>
  </w:style>
  <w:style w:type="paragraph" w:styleId="Textodeglobo">
    <w:name w:val="Balloon Text"/>
    <w:basedOn w:val="Normal"/>
    <w:link w:val="TextodegloboCar"/>
    <w:rsid w:val="00AB251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rsid w:val="00AB2510"/>
    <w:rPr>
      <w:rFonts w:ascii="Tahoma" w:hAnsi="Tahoma" w:cs="Tahoma"/>
      <w:sz w:val="16"/>
      <w:szCs w:val="16"/>
      <w:lang w:val="es-ES" w:eastAsia="es-ES"/>
    </w:rPr>
  </w:style>
  <w:style w:type="paragraph" w:styleId="Sinespaciado">
    <w:name w:val="No Spacing"/>
    <w:basedOn w:val="Normal"/>
    <w:link w:val="SinespaciadoCar"/>
    <w:uiPriority w:val="1"/>
    <w:qFormat/>
    <w:rsid w:val="00AB2510"/>
    <w:rPr>
      <w:rFonts w:ascii="Calibri" w:hAnsi="Calibri"/>
      <w:color w:val="000000"/>
      <w:sz w:val="22"/>
      <w:szCs w:val="22"/>
      <w:lang w:eastAsia="fr-FR"/>
    </w:rPr>
  </w:style>
  <w:style w:type="paragraph" w:customStyle="1" w:styleId="HeaderOdd">
    <w:name w:val="Header Odd"/>
    <w:basedOn w:val="Sinespaciado"/>
    <w:qFormat/>
    <w:rsid w:val="00AB2510"/>
    <w:pPr>
      <w:pBdr>
        <w:bottom w:val="single" w:sz="4" w:space="1" w:color="4F81BD"/>
      </w:pBdr>
      <w:jc w:val="right"/>
    </w:pPr>
    <w:rPr>
      <w:b/>
      <w:bCs/>
      <w:color w:val="1F497D"/>
      <w:sz w:val="20"/>
      <w:szCs w:val="23"/>
    </w:rPr>
  </w:style>
  <w:style w:type="paragraph" w:customStyle="1" w:styleId="538552DCBB0F4C4BB087ED922D6A6322">
    <w:name w:val="538552DCBB0F4C4BB087ED922D6A6322"/>
    <w:rsid w:val="0011768B"/>
    <w:pPr>
      <w:spacing w:after="200" w:line="276" w:lineRule="auto"/>
    </w:pPr>
    <w:rPr>
      <w:rFonts w:ascii="Calibri" w:hAnsi="Calibri"/>
      <w:sz w:val="22"/>
      <w:szCs w:val="22"/>
      <w:lang w:val="es-PE" w:eastAsia="es-PE"/>
    </w:rPr>
  </w:style>
  <w:style w:type="character" w:customStyle="1" w:styleId="EncabezadoCar">
    <w:name w:val="Encabezado Car"/>
    <w:link w:val="Encabezado"/>
    <w:uiPriority w:val="99"/>
    <w:rsid w:val="0011768B"/>
    <w:rPr>
      <w:sz w:val="24"/>
      <w:lang w:val="es-ES" w:eastAsia="es-ES"/>
    </w:rPr>
  </w:style>
  <w:style w:type="table" w:styleId="Tablaconcuadrcula">
    <w:name w:val="Table Grid"/>
    <w:basedOn w:val="Tablanormal"/>
    <w:rsid w:val="001A51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inespaciadoCar">
    <w:name w:val="Sin espaciado Car"/>
    <w:basedOn w:val="Fuentedeprrafopredeter"/>
    <w:link w:val="Sinespaciado"/>
    <w:uiPriority w:val="1"/>
    <w:rsid w:val="00100769"/>
    <w:rPr>
      <w:rFonts w:ascii="Calibri" w:hAnsi="Calibri"/>
      <w:color w:val="000000"/>
      <w:sz w:val="22"/>
      <w:szCs w:val="22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C0110A"/>
    <w:pPr>
      <w:spacing w:before="100" w:beforeAutospacing="1" w:after="100" w:afterAutospacing="1"/>
    </w:pPr>
    <w:rPr>
      <w:sz w:val="24"/>
      <w:szCs w:val="24"/>
      <w:lang w:val="es-PE" w:eastAsia="es-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230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3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6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GDUeI\GDUeI\P\TERMINOS%20DE%20REFERENCIA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2023-05-01T00:00:00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AE7C06F-77D3-4A60-A054-11ADE1498E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TERMINOS DE REFERENCIA</Template>
  <TotalTime>207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ERMINOSDE REFERENCIA</vt:lpstr>
    </vt:vector>
  </TitlesOfParts>
  <Company>MPM</Company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ERMINOSDE REFERENCIA</dc:title>
  <dc:creator>WINDOWS</dc:creator>
  <cp:lastModifiedBy>kimberlyguibin0397@gmail.com</cp:lastModifiedBy>
  <cp:revision>57</cp:revision>
  <cp:lastPrinted>2023-01-18T09:16:00Z</cp:lastPrinted>
  <dcterms:created xsi:type="dcterms:W3CDTF">2015-07-05T22:05:00Z</dcterms:created>
  <dcterms:modified xsi:type="dcterms:W3CDTF">2025-07-08T03:14:00Z</dcterms:modified>
</cp:coreProperties>
</file>